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C5EFE" w14:textId="57E1BD91" w:rsidR="00267E9C" w:rsidRPr="00267E9C" w:rsidRDefault="00267E9C" w:rsidP="00267E9C">
      <w:pPr>
        <w:pBdr>
          <w:top w:val="single" w:sz="4" w:space="1" w:color="auto"/>
          <w:left w:val="single" w:sz="4" w:space="4" w:color="auto"/>
          <w:bottom w:val="single" w:sz="4" w:space="1" w:color="auto"/>
          <w:right w:val="single" w:sz="4" w:space="4" w:color="auto"/>
        </w:pBdr>
        <w:shd w:val="clear" w:color="auto" w:fill="CC99FF"/>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V</w:t>
      </w:r>
      <w:r>
        <w:rPr>
          <w:rFonts w:ascii="Times New Roman" w:eastAsia="Times New Roman" w:hAnsi="Times New Roman" w:cs="Times New Roman"/>
          <w:b/>
          <w:lang w:eastAsia="sl-SI"/>
        </w:rPr>
        <w:t>I</w:t>
      </w:r>
      <w:r w:rsidRPr="00267E9C">
        <w:rPr>
          <w:rFonts w:ascii="Times New Roman" w:eastAsia="Times New Roman" w:hAnsi="Times New Roman" w:cs="Times New Roman"/>
          <w:b/>
          <w:lang w:eastAsia="sl-SI"/>
        </w:rPr>
        <w:t>. RAZPISNI OBRAZCI</w:t>
      </w:r>
    </w:p>
    <w:p w14:paraId="4C151D8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1A830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122A71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97048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398B86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7F41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8C86B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7195C0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EC0C7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A763F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4B1A9D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ECD1A5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D7813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28E5A2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2623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2AC7F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846632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F57159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AE3A8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B11503"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6800E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9B71D1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E3773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6213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A80283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194974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7D81C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5E94F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2A3186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5EB54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1D1C7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7DAC08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E17C74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45451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97849B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B0BA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E17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D0AA8D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CFCC69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85B00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3399F8"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4A6A07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7682D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A3DA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30474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FAB4F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8FDC40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A55CE8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8E1F62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FAD047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B91426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ab/>
      </w:r>
      <w:r w:rsidRPr="00267E9C">
        <w:rPr>
          <w:rFonts w:ascii="Times New Roman" w:eastAsia="Times New Roman" w:hAnsi="Times New Roman" w:cs="Times New Roman"/>
          <w:b/>
          <w:lang w:eastAsia="sl-SI"/>
        </w:rPr>
        <w:tab/>
      </w:r>
      <w:r w:rsidRPr="00267E9C">
        <w:rPr>
          <w:rFonts w:ascii="Times New Roman" w:eastAsia="Times New Roman" w:hAnsi="Times New Roman" w:cs="Times New Roman"/>
          <w:b/>
          <w:lang w:eastAsia="sl-SI"/>
        </w:rPr>
        <w:tab/>
        <w:t xml:space="preserve"> Razpisni obrazec št. 1</w:t>
      </w:r>
    </w:p>
    <w:p w14:paraId="0EACC52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1514464F"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45D9EFB5"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PONUDNIKU</w:t>
      </w:r>
    </w:p>
    <w:p w14:paraId="54CDD6A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7AFE38F" w14:textId="1F94B896"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Na osnovi javnega naročila: </w:t>
      </w:r>
      <w:bookmarkStart w:id="0" w:name="_Hlk98351435"/>
      <w:r w:rsidRPr="00267E9C">
        <w:rPr>
          <w:rFonts w:ascii="Times New Roman" w:eastAsia="Times New Roman" w:hAnsi="Times New Roman" w:cs="Times New Roman"/>
          <w:lang w:eastAsia="sl-SI"/>
        </w:rPr>
        <w:t>»</w:t>
      </w:r>
      <w:bookmarkStart w:id="1" w:name="_Hlk6848426"/>
      <w:bookmarkEnd w:id="0"/>
      <w:r w:rsidR="00EC5349">
        <w:rPr>
          <w:rFonts w:ascii="Times New Roman" w:hAnsi="Times New Roman"/>
        </w:rPr>
        <w:t>Priprava in dostava dnevnih obrokov za dijake Šolskega centra Slovenj Gradec</w:t>
      </w:r>
      <w:bookmarkEnd w:id="1"/>
      <w:r w:rsidRPr="00267E9C">
        <w:rPr>
          <w:rFonts w:ascii="Times New Roman" w:eastAsia="Times New Roman" w:hAnsi="Times New Roman" w:cs="Times New Roman"/>
          <w:lang w:eastAsia="sl-SI"/>
        </w:rPr>
        <w:t>« objavljen</w:t>
      </w:r>
      <w:r>
        <w:rPr>
          <w:rFonts w:ascii="Times New Roman" w:eastAsia="Times New Roman" w:hAnsi="Times New Roman" w:cs="Times New Roman"/>
          <w:lang w:eastAsia="sl-SI"/>
        </w:rPr>
        <w:t>im</w:t>
      </w:r>
      <w:r w:rsidRPr="00267E9C">
        <w:rPr>
          <w:rFonts w:ascii="Times New Roman" w:eastAsia="Times New Roman" w:hAnsi="Times New Roman" w:cs="Times New Roman"/>
          <w:lang w:eastAsia="sl-SI"/>
        </w:rPr>
        <w:t xml:space="preserve"> na portalu javnih naročil, dne, _____ pod številko objave ______, dajemo ponudbo kot sledi:</w:t>
      </w:r>
    </w:p>
    <w:p w14:paraId="31B9D591" w14:textId="77777777" w:rsidR="00267E9C" w:rsidRPr="00267E9C" w:rsidRDefault="00267E9C" w:rsidP="00267E9C">
      <w:pPr>
        <w:spacing w:after="0" w:line="240" w:lineRule="auto"/>
        <w:rPr>
          <w:rFonts w:ascii="Times New Roman" w:eastAsia="Times New Roman" w:hAnsi="Times New Roman" w:cs="Times New Roman"/>
          <w: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4521"/>
      </w:tblGrid>
      <w:tr w:rsidR="00267E9C" w:rsidRPr="00267E9C" w14:paraId="7D3F6D13" w14:textId="77777777" w:rsidTr="003C604F">
        <w:tc>
          <w:tcPr>
            <w:tcW w:w="4531" w:type="dxa"/>
            <w:shd w:val="clear" w:color="auto" w:fill="auto"/>
          </w:tcPr>
          <w:p w14:paraId="4142F5D1"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Številka ponudbe:</w:t>
            </w:r>
          </w:p>
        </w:tc>
        <w:tc>
          <w:tcPr>
            <w:tcW w:w="4531" w:type="dxa"/>
            <w:shd w:val="clear" w:color="auto" w:fill="auto"/>
          </w:tcPr>
          <w:p w14:paraId="40DD1A1C" w14:textId="77777777" w:rsidR="00267E9C" w:rsidRPr="00267E9C" w:rsidRDefault="00267E9C" w:rsidP="00267E9C">
            <w:pPr>
              <w:spacing w:after="0" w:line="240" w:lineRule="auto"/>
              <w:rPr>
                <w:rFonts w:ascii="Times New Roman" w:eastAsia="Times New Roman" w:hAnsi="Times New Roman" w:cs="Times New Roman"/>
                <w:lang w:eastAsia="sl-SI"/>
              </w:rPr>
            </w:pPr>
          </w:p>
        </w:tc>
      </w:tr>
      <w:tr w:rsidR="00267E9C" w:rsidRPr="00267E9C" w14:paraId="79F73BD5" w14:textId="77777777" w:rsidTr="003C604F">
        <w:tc>
          <w:tcPr>
            <w:tcW w:w="4531" w:type="dxa"/>
            <w:shd w:val="clear" w:color="auto" w:fill="auto"/>
          </w:tcPr>
          <w:p w14:paraId="054867FE"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p>
        </w:tc>
        <w:tc>
          <w:tcPr>
            <w:tcW w:w="4531" w:type="dxa"/>
            <w:shd w:val="clear" w:color="auto" w:fill="auto"/>
          </w:tcPr>
          <w:p w14:paraId="45CA38F0" w14:textId="77777777" w:rsidR="00267E9C" w:rsidRPr="00267E9C" w:rsidRDefault="00267E9C" w:rsidP="00267E9C">
            <w:pPr>
              <w:spacing w:after="0" w:line="240" w:lineRule="auto"/>
              <w:rPr>
                <w:rFonts w:ascii="Times New Roman" w:eastAsia="Times New Roman" w:hAnsi="Times New Roman" w:cs="Times New Roman"/>
                <w:lang w:eastAsia="sl-SI"/>
              </w:rPr>
            </w:pPr>
          </w:p>
        </w:tc>
      </w:tr>
    </w:tbl>
    <w:p w14:paraId="1CBF42C2" w14:textId="77777777" w:rsidR="00267E9C" w:rsidRPr="00267E9C" w:rsidRDefault="00267E9C" w:rsidP="00267E9C">
      <w:pPr>
        <w:spacing w:after="0" w:line="240" w:lineRule="auto"/>
        <w:rPr>
          <w:rFonts w:ascii="Times New Roman" w:eastAsia="Times New Roman" w:hAnsi="Times New Roman" w:cs="Times New Roman"/>
          <w:b/>
          <w:bCs/>
          <w:iCs/>
          <w:lang w:eastAsia="sl-SI"/>
        </w:rPr>
      </w:pPr>
    </w:p>
    <w:p w14:paraId="7070C100" w14:textId="77777777" w:rsidR="00267E9C" w:rsidRPr="00267E9C" w:rsidRDefault="00267E9C" w:rsidP="00267E9C">
      <w:pPr>
        <w:spacing w:after="0" w:line="240" w:lineRule="auto"/>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Ponudbo oddajamo </w:t>
      </w:r>
      <w:r w:rsidRPr="00267E9C">
        <w:rPr>
          <w:rFonts w:ascii="Times New Roman" w:eastAsia="Times New Roman" w:hAnsi="Times New Roman" w:cs="Times New Roman"/>
          <w:b/>
          <w:i/>
          <w:lang w:eastAsia="sl-SI"/>
        </w:rPr>
        <w:t>(ponudnik ustrezno obkrož</w:t>
      </w:r>
      <w:r w:rsidRPr="00267E9C">
        <w:rPr>
          <w:rFonts w:ascii="Times New Roman" w:eastAsia="Times New Roman" w:hAnsi="Times New Roman" w:cs="Times New Roman"/>
          <w:b/>
          <w:lang w:eastAsia="sl-SI"/>
        </w:rPr>
        <w:t>i):</w:t>
      </w:r>
    </w:p>
    <w:p w14:paraId="30A90381"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5EF831E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samostojno                            v skupnem nastopu </w:t>
      </w:r>
      <w:r w:rsidRPr="00267E9C">
        <w:rPr>
          <w:rFonts w:ascii="Times New Roman" w:eastAsia="Times New Roman" w:hAnsi="Times New Roman" w:cs="Times New Roman"/>
          <w:b/>
          <w:vertAlign w:val="superscript"/>
          <w:lang w:eastAsia="sl-SI"/>
        </w:rPr>
        <w:footnoteReference w:id="1"/>
      </w:r>
      <w:r w:rsidRPr="00267E9C">
        <w:rPr>
          <w:rFonts w:ascii="Times New Roman" w:eastAsia="Times New Roman" w:hAnsi="Times New Roman" w:cs="Times New Roman"/>
          <w:b/>
          <w:lang w:eastAsia="sl-SI"/>
        </w:rPr>
        <w:t xml:space="preserve">                                  s podizvajalci</w:t>
      </w:r>
      <w:r w:rsidRPr="00267E9C">
        <w:rPr>
          <w:rFonts w:ascii="Times New Roman" w:eastAsia="Times New Roman" w:hAnsi="Times New Roman" w:cs="Times New Roman"/>
          <w:b/>
          <w:vertAlign w:val="superscript"/>
          <w:lang w:eastAsia="sl-SI"/>
        </w:rPr>
        <w:footnoteReference w:id="2"/>
      </w:r>
    </w:p>
    <w:p w14:paraId="729FFE34"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EE7F810" w14:textId="29ACADAE"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PONUDNIK  OZ. POSLOVODEČI (v primeru skupnega nastopa</w:t>
      </w:r>
      <w:r w:rsidR="00EC5349">
        <w:rPr>
          <w:rStyle w:val="Sprotnaopomba-sklic"/>
          <w:rFonts w:ascii="Times New Roman" w:eastAsia="Times New Roman" w:hAnsi="Times New Roman" w:cs="Times New Roman"/>
          <w:b/>
          <w:lang w:eastAsia="sl-SI"/>
        </w:rPr>
        <w:footnoteReference w:id="3"/>
      </w:r>
      <w:r w:rsidRPr="00267E9C">
        <w:rPr>
          <w:rFonts w:ascii="Times New Roman" w:eastAsia="Times New Roman" w:hAnsi="Times New Roman" w:cs="Times New Roman"/>
          <w:b/>
          <w:lang w:eastAsia="sl-SI"/>
        </w:rPr>
        <w:t xml:space="preserve">):    </w:t>
      </w:r>
    </w:p>
    <w:p w14:paraId="242482A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564A824" w14:textId="77777777" w:rsidTr="003C604F">
        <w:trPr>
          <w:cantSplit/>
          <w:trHeight w:val="498"/>
        </w:trPr>
        <w:tc>
          <w:tcPr>
            <w:tcW w:w="4030" w:type="dxa"/>
          </w:tcPr>
          <w:p w14:paraId="27B5692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w:t>
            </w:r>
          </w:p>
        </w:tc>
        <w:tc>
          <w:tcPr>
            <w:tcW w:w="4829" w:type="dxa"/>
          </w:tcPr>
          <w:p w14:paraId="7590F71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8DCD03" w14:textId="77777777" w:rsidTr="003C604F">
        <w:trPr>
          <w:cantSplit/>
          <w:trHeight w:val="498"/>
        </w:trPr>
        <w:tc>
          <w:tcPr>
            <w:tcW w:w="4030" w:type="dxa"/>
          </w:tcPr>
          <w:p w14:paraId="1193451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w:t>
            </w:r>
          </w:p>
        </w:tc>
        <w:tc>
          <w:tcPr>
            <w:tcW w:w="4829" w:type="dxa"/>
          </w:tcPr>
          <w:p w14:paraId="59CF7A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00AEED9" w14:textId="77777777" w:rsidTr="003C604F">
        <w:trPr>
          <w:cantSplit/>
          <w:trHeight w:val="498"/>
        </w:trPr>
        <w:tc>
          <w:tcPr>
            <w:tcW w:w="4030" w:type="dxa"/>
          </w:tcPr>
          <w:p w14:paraId="65FEB15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76E590B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5FECEAC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1EF8E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CF50D4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105BA98" w14:textId="77777777" w:rsidTr="003C604F">
        <w:trPr>
          <w:cantSplit/>
          <w:trHeight w:val="498"/>
        </w:trPr>
        <w:tc>
          <w:tcPr>
            <w:tcW w:w="4030" w:type="dxa"/>
          </w:tcPr>
          <w:p w14:paraId="6E79F26A"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Identifikacijska št.za DDV</w:t>
            </w:r>
          </w:p>
        </w:tc>
        <w:tc>
          <w:tcPr>
            <w:tcW w:w="4829" w:type="dxa"/>
          </w:tcPr>
          <w:p w14:paraId="5755C8D0"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1E3A4D" w14:textId="77777777" w:rsidTr="003C604F">
        <w:trPr>
          <w:cantSplit/>
          <w:trHeight w:val="498"/>
        </w:trPr>
        <w:tc>
          <w:tcPr>
            <w:tcW w:w="4030" w:type="dxa"/>
          </w:tcPr>
          <w:p w14:paraId="23D4035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Matična številka podjetja</w:t>
            </w:r>
          </w:p>
        </w:tc>
        <w:tc>
          <w:tcPr>
            <w:tcW w:w="4829" w:type="dxa"/>
          </w:tcPr>
          <w:p w14:paraId="17908A81"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0BC27D" w14:textId="77777777" w:rsidTr="003C604F">
        <w:trPr>
          <w:cantSplit/>
          <w:trHeight w:val="498"/>
        </w:trPr>
        <w:tc>
          <w:tcPr>
            <w:tcW w:w="4030" w:type="dxa"/>
          </w:tcPr>
          <w:p w14:paraId="65AF61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Transakcijski račun podjetja, banka</w:t>
            </w:r>
          </w:p>
        </w:tc>
        <w:tc>
          <w:tcPr>
            <w:tcW w:w="4829" w:type="dxa"/>
          </w:tcPr>
          <w:p w14:paraId="144520E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3A2BBA3" w14:textId="77777777" w:rsidTr="003C604F">
        <w:trPr>
          <w:cantSplit/>
          <w:trHeight w:val="498"/>
        </w:trPr>
        <w:tc>
          <w:tcPr>
            <w:tcW w:w="4030" w:type="dxa"/>
          </w:tcPr>
          <w:p w14:paraId="4D31125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6E98B69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6D6A7E11" w14:textId="77777777" w:rsidTr="003C604F">
        <w:trPr>
          <w:cantSplit/>
          <w:trHeight w:val="498"/>
        </w:trPr>
        <w:tc>
          <w:tcPr>
            <w:tcW w:w="4030" w:type="dxa"/>
          </w:tcPr>
          <w:p w14:paraId="4505605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E-mail (elektronska pošta)</w:t>
            </w:r>
          </w:p>
        </w:tc>
        <w:tc>
          <w:tcPr>
            <w:tcW w:w="4829" w:type="dxa"/>
          </w:tcPr>
          <w:p w14:paraId="7A4CBFE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98353EE" w14:textId="77777777" w:rsidTr="003C604F">
        <w:trPr>
          <w:cantSplit/>
          <w:trHeight w:val="498"/>
        </w:trPr>
        <w:tc>
          <w:tcPr>
            <w:tcW w:w="4030" w:type="dxa"/>
          </w:tcPr>
          <w:p w14:paraId="29735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Telefon</w:t>
            </w:r>
          </w:p>
          <w:p w14:paraId="48C19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46E13A3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C072EA8" w14:textId="77777777" w:rsidTr="003C604F">
        <w:trPr>
          <w:cantSplit/>
          <w:trHeight w:val="498"/>
        </w:trPr>
        <w:tc>
          <w:tcPr>
            <w:tcW w:w="4030" w:type="dxa"/>
          </w:tcPr>
          <w:p w14:paraId="4E37A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Pooblaščena oseba za podpis pogodbe</w:t>
            </w:r>
          </w:p>
        </w:tc>
        <w:tc>
          <w:tcPr>
            <w:tcW w:w="4829" w:type="dxa"/>
          </w:tcPr>
          <w:p w14:paraId="47F2E34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144948F" w14:textId="77777777" w:rsidTr="003C604F">
        <w:trPr>
          <w:cantSplit/>
          <w:trHeight w:val="498"/>
        </w:trPr>
        <w:tc>
          <w:tcPr>
            <w:tcW w:w="4030" w:type="dxa"/>
          </w:tcPr>
          <w:p w14:paraId="4A95BE8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Ponudnik je MSP </w:t>
            </w:r>
            <w:r w:rsidRPr="00267E9C">
              <w:rPr>
                <w:rFonts w:ascii="Times New Roman" w:eastAsia="Times New Roman" w:hAnsi="Times New Roman" w:cs="Times New Roman"/>
                <w:sz w:val="18"/>
                <w:szCs w:val="18"/>
                <w:lang w:eastAsia="sl-SI"/>
              </w:rPr>
              <w:t>po Priporočilu Komisije 2003/361/ES</w:t>
            </w:r>
          </w:p>
        </w:tc>
        <w:tc>
          <w:tcPr>
            <w:tcW w:w="4829" w:type="dxa"/>
          </w:tcPr>
          <w:p w14:paraId="6DBAC5D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48C69BBF"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651BD4A"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08D77DA1" w14:textId="77777777" w:rsidR="00267E9C" w:rsidRPr="00267E9C" w:rsidRDefault="00267E9C" w:rsidP="00267E9C">
      <w:pPr>
        <w:tabs>
          <w:tab w:val="left" w:pos="680"/>
        </w:tabs>
        <w:spacing w:after="0" w:line="0" w:lineRule="atLeast"/>
        <w:rPr>
          <w:rFonts w:ascii="Times New Roman" w:eastAsia="Arial Narrow" w:hAnsi="Times New Roman" w:cs="Times New Roman"/>
          <w:szCs w:val="20"/>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 xml:space="preserve">                                _____________________</w:t>
      </w:r>
    </w:p>
    <w:p w14:paraId="4DFB306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lastRenderedPageBreak/>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387BB72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1a</w:t>
      </w:r>
    </w:p>
    <w:p w14:paraId="7D2D482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D36C25C"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48CB1F5C"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PODATKI O PONUDNIKIH V SKUPNEM  NASTOPU</w:t>
      </w:r>
    </w:p>
    <w:p w14:paraId="337EE164"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b/>
          <w:bCs/>
          <w:lang w:eastAsia="sl-SI"/>
        </w:rPr>
      </w:pPr>
      <w:r w:rsidRPr="00267E9C">
        <w:rPr>
          <w:rFonts w:ascii="Times New Roman" w:eastAsia="Times New Roman" w:hAnsi="Times New Roman" w:cs="Times New Roman"/>
          <w:i/>
          <w:lang w:eastAsia="sl-SI"/>
        </w:rPr>
        <w:t xml:space="preserve">(Navodilo: Obrazec se izpolni le v primeru, da ponudnik nastopa s ponudniki v skupnem nastopu. Obrazec je potrebno fotokopirati za potrebno število ponudnikov v skupnem nastopu). </w:t>
      </w:r>
    </w:p>
    <w:p w14:paraId="2599926B"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p w14:paraId="0F92EB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i/>
          <w:lang w:eastAsia="sl-SI"/>
        </w:rPr>
        <w:t>Fotokopija pravnega akta o skupnem nastopu je priloga tega obrazca</w:t>
      </w:r>
      <w:r w:rsidRPr="00267E9C">
        <w:rPr>
          <w:rFonts w:ascii="Times New Roman" w:eastAsia="Times New Roman" w:hAnsi="Times New Roman" w:cs="Times New Roman"/>
          <w:i/>
          <w:lang w:eastAsia="sl-SI"/>
        </w:rPr>
        <w:t>!</w:t>
      </w:r>
    </w:p>
    <w:p w14:paraId="1264B5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3C9C916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PRI IZVEDBI JAVNEGA NAROČILA BODO SODELOVALI PONUDNIKI V SKUPNEM NASTOPU:</w:t>
      </w:r>
    </w:p>
    <w:p w14:paraId="5D83581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DD6C3B3" w14:textId="77777777" w:rsidTr="003C604F">
        <w:trPr>
          <w:cantSplit/>
          <w:trHeight w:val="498"/>
        </w:trPr>
        <w:tc>
          <w:tcPr>
            <w:tcW w:w="4030" w:type="dxa"/>
          </w:tcPr>
          <w:p w14:paraId="12D82AC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 v skupnem nastopu</w:t>
            </w:r>
          </w:p>
        </w:tc>
        <w:tc>
          <w:tcPr>
            <w:tcW w:w="4829" w:type="dxa"/>
          </w:tcPr>
          <w:p w14:paraId="09ECD5E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25D8FE6A" w14:textId="77777777" w:rsidTr="003C604F">
        <w:trPr>
          <w:cantSplit/>
          <w:trHeight w:val="498"/>
        </w:trPr>
        <w:tc>
          <w:tcPr>
            <w:tcW w:w="4030" w:type="dxa"/>
          </w:tcPr>
          <w:p w14:paraId="131EA07E" w14:textId="77777777" w:rsidR="00267E9C" w:rsidRPr="00267E9C" w:rsidRDefault="00267E9C" w:rsidP="00267E9C">
            <w:pPr>
              <w:spacing w:after="0" w:line="240" w:lineRule="auto"/>
              <w:ind w:left="142" w:hanging="142"/>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 v skupnem  nastopu</w:t>
            </w:r>
          </w:p>
        </w:tc>
        <w:tc>
          <w:tcPr>
            <w:tcW w:w="4829" w:type="dxa"/>
          </w:tcPr>
          <w:p w14:paraId="18FFBBE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84BF547" w14:textId="77777777" w:rsidTr="003C604F">
        <w:trPr>
          <w:cantSplit/>
          <w:trHeight w:val="498"/>
        </w:trPr>
        <w:tc>
          <w:tcPr>
            <w:tcW w:w="4030" w:type="dxa"/>
          </w:tcPr>
          <w:p w14:paraId="10A4EC6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220DA7E6"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00EEE7C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683F03E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5486893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E0642A8" w14:textId="77777777" w:rsidTr="003C604F">
        <w:trPr>
          <w:cantSplit/>
          <w:trHeight w:val="498"/>
        </w:trPr>
        <w:tc>
          <w:tcPr>
            <w:tcW w:w="4030" w:type="dxa"/>
          </w:tcPr>
          <w:p w14:paraId="250D71E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0FD7348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40CBAE3" w14:textId="77777777" w:rsidTr="003C604F">
        <w:trPr>
          <w:cantSplit/>
          <w:trHeight w:val="498"/>
        </w:trPr>
        <w:tc>
          <w:tcPr>
            <w:tcW w:w="4030" w:type="dxa"/>
          </w:tcPr>
          <w:p w14:paraId="6138024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Telefon</w:t>
            </w:r>
          </w:p>
        </w:tc>
        <w:tc>
          <w:tcPr>
            <w:tcW w:w="4829" w:type="dxa"/>
          </w:tcPr>
          <w:p w14:paraId="3CBCDA3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5017EAE" w14:textId="77777777" w:rsidTr="003C604F">
        <w:trPr>
          <w:cantSplit/>
          <w:trHeight w:val="498"/>
        </w:trPr>
        <w:tc>
          <w:tcPr>
            <w:tcW w:w="4030" w:type="dxa"/>
          </w:tcPr>
          <w:p w14:paraId="676A6BCE"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E-mail (elektronska pošta)</w:t>
            </w:r>
          </w:p>
        </w:tc>
        <w:tc>
          <w:tcPr>
            <w:tcW w:w="4829" w:type="dxa"/>
          </w:tcPr>
          <w:p w14:paraId="78B6B9C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EB1F0B8" w14:textId="77777777" w:rsidTr="003C604F">
        <w:trPr>
          <w:cantSplit/>
          <w:trHeight w:val="498"/>
        </w:trPr>
        <w:tc>
          <w:tcPr>
            <w:tcW w:w="4030" w:type="dxa"/>
          </w:tcPr>
          <w:p w14:paraId="756591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Transakcijski račun podjetja</w:t>
            </w:r>
          </w:p>
        </w:tc>
        <w:tc>
          <w:tcPr>
            <w:tcW w:w="4829" w:type="dxa"/>
          </w:tcPr>
          <w:p w14:paraId="5479C61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67B9C97" w14:textId="77777777" w:rsidTr="003C604F">
        <w:trPr>
          <w:cantSplit/>
          <w:trHeight w:val="498"/>
        </w:trPr>
        <w:tc>
          <w:tcPr>
            <w:tcW w:w="4030" w:type="dxa"/>
          </w:tcPr>
          <w:p w14:paraId="6B6CA6CC"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Matična številka podjetja</w:t>
            </w:r>
          </w:p>
        </w:tc>
        <w:tc>
          <w:tcPr>
            <w:tcW w:w="4829" w:type="dxa"/>
          </w:tcPr>
          <w:p w14:paraId="4247C5C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3251F97" w14:textId="77777777" w:rsidTr="003C604F">
        <w:trPr>
          <w:cantSplit/>
          <w:trHeight w:val="498"/>
        </w:trPr>
        <w:tc>
          <w:tcPr>
            <w:tcW w:w="4030" w:type="dxa"/>
          </w:tcPr>
          <w:p w14:paraId="5F332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Identifikacijska št.za DDV</w:t>
            </w:r>
          </w:p>
        </w:tc>
        <w:tc>
          <w:tcPr>
            <w:tcW w:w="4829" w:type="dxa"/>
          </w:tcPr>
          <w:p w14:paraId="49829F4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75E559" w14:textId="77777777" w:rsidTr="003C604F">
        <w:trPr>
          <w:cantSplit/>
          <w:trHeight w:val="498"/>
        </w:trPr>
        <w:tc>
          <w:tcPr>
            <w:tcW w:w="4030" w:type="dxa"/>
          </w:tcPr>
          <w:p w14:paraId="3239B18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Vrsta del, ki jih bodo izvajali</w:t>
            </w:r>
          </w:p>
        </w:tc>
        <w:tc>
          <w:tcPr>
            <w:tcW w:w="4829" w:type="dxa"/>
          </w:tcPr>
          <w:p w14:paraId="6A5D7C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464F3F4" w14:textId="77777777" w:rsidTr="003C604F">
        <w:trPr>
          <w:cantSplit/>
          <w:trHeight w:val="498"/>
        </w:trPr>
        <w:tc>
          <w:tcPr>
            <w:tcW w:w="4030" w:type="dxa"/>
          </w:tcPr>
          <w:p w14:paraId="08EC3F3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Vrednost del, ki jih bodo izvajali (EUR brez DDV)</w:t>
            </w:r>
          </w:p>
        </w:tc>
        <w:tc>
          <w:tcPr>
            <w:tcW w:w="4829" w:type="dxa"/>
          </w:tcPr>
          <w:p w14:paraId="6A42813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7FEF959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54B3D77"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5281D645" w14:textId="77777777" w:rsidR="00267E9C" w:rsidRPr="00267E9C" w:rsidRDefault="00267E9C" w:rsidP="00267E9C">
      <w:pPr>
        <w:autoSpaceDE w:val="0"/>
        <w:autoSpaceDN w:val="0"/>
        <w:adjustRightInd w:val="0"/>
        <w:spacing w:after="0" w:line="240" w:lineRule="auto"/>
        <w:jc w:val="center"/>
        <w:rPr>
          <w:rFonts w:ascii="Times New Roman" w:eastAsia="Times New Roman" w:hAnsi="Times New Roman" w:cs="Times New Roman"/>
          <w:sz w:val="18"/>
          <w:szCs w:val="18"/>
          <w:lang w:eastAsia="sl-SI"/>
        </w:rPr>
      </w:pPr>
    </w:p>
    <w:p w14:paraId="5A05FF50" w14:textId="77777777" w:rsidR="00267E9C" w:rsidRPr="00267E9C" w:rsidRDefault="00267E9C" w:rsidP="00267E9C">
      <w:pPr>
        <w:spacing w:after="0" w:line="240" w:lineRule="auto"/>
        <w:jc w:val="both"/>
        <w:rPr>
          <w:rFonts w:ascii="Times New Roman" w:eastAsia="Times New Roman" w:hAnsi="Times New Roman" w:cs="Times New Roman"/>
          <w:sz w:val="18"/>
          <w:szCs w:val="18"/>
          <w:lang w:eastAsia="sl-SI"/>
        </w:rPr>
      </w:pPr>
    </w:p>
    <w:p w14:paraId="33208FA2" w14:textId="77777777" w:rsidR="00267E9C" w:rsidRPr="00267E9C" w:rsidRDefault="00267E9C" w:rsidP="00267E9C">
      <w:pPr>
        <w:spacing w:after="0" w:line="240" w:lineRule="auto"/>
        <w:rPr>
          <w:rFonts w:ascii="Times New Roman" w:eastAsia="Times New Roman" w:hAnsi="Times New Roman" w:cs="Times New Roman"/>
          <w:lang w:eastAsia="sl-SI"/>
        </w:rPr>
      </w:pPr>
    </w:p>
    <w:p w14:paraId="0332FF17"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5670C289"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EE3EFEB" w14:textId="77777777" w:rsidR="00267E9C" w:rsidRPr="00267E9C" w:rsidRDefault="00267E9C" w:rsidP="00267E9C">
      <w:pPr>
        <w:spacing w:after="0" w:line="240" w:lineRule="auto"/>
        <w:ind w:left="6372"/>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br w:type="page"/>
      </w:r>
      <w:r w:rsidRPr="00267E9C">
        <w:rPr>
          <w:rFonts w:ascii="Times New Roman" w:eastAsia="Times New Roman" w:hAnsi="Times New Roman" w:cs="Times New Roman"/>
          <w:b/>
          <w:lang w:eastAsia="sl-SI"/>
        </w:rPr>
        <w:lastRenderedPageBreak/>
        <w:t>Razpisni obrazec št. 1b</w:t>
      </w:r>
    </w:p>
    <w:p w14:paraId="4977D54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53EB707"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SEZNAM VSEH PODIZVAJALCEV IN PODATKI O PODIZVAJALCIH</w:t>
      </w:r>
    </w:p>
    <w:p w14:paraId="22004908"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 xml:space="preserve">(Navodilo: Obrazec se izpolni le v primeru, da ponudnik nastopa s podizvajalci. Obrazec je potrebno fotokopirati za potrebno število podizvajalcev.) </w:t>
      </w:r>
    </w:p>
    <w:p w14:paraId="7FFE884D"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p>
    <w:p w14:paraId="62BFEE5A" w14:textId="77777777" w:rsidR="00267E9C" w:rsidRPr="00267E9C" w:rsidRDefault="00267E9C" w:rsidP="00267E9C">
      <w:pPr>
        <w:tabs>
          <w:tab w:val="left" w:pos="1560"/>
        </w:tabs>
        <w:spacing w:after="0" w:line="240" w:lineRule="auto"/>
        <w:rPr>
          <w:rFonts w:ascii="Arial-BoldMT" w:eastAsia="Calibri" w:hAnsi="Arial-BoldMT" w:cs="Arial-BoldMT"/>
          <w:b/>
          <w:bCs/>
        </w:rPr>
      </w:pPr>
      <w:r w:rsidRPr="00267E9C">
        <w:rPr>
          <w:rFonts w:ascii="Arial-BoldMT" w:eastAsia="Calibri" w:hAnsi="Arial-BoldMT" w:cs="Arial-BoldMT"/>
          <w:b/>
          <w:bCs/>
        </w:rPr>
        <w:t>PRI IZVEDBI JAVNEGA NAROČILA BODO SODELOVALI PODIZVAJALCI:</w:t>
      </w:r>
    </w:p>
    <w:p w14:paraId="7827E09D" w14:textId="77777777" w:rsidR="00267E9C" w:rsidRPr="00267E9C" w:rsidRDefault="00267E9C" w:rsidP="00267E9C">
      <w:pPr>
        <w:tabs>
          <w:tab w:val="left" w:pos="1560"/>
        </w:tabs>
        <w:spacing w:after="0" w:line="240" w:lineRule="auto"/>
        <w:rPr>
          <w:rFonts w:ascii="Arial-BoldMT" w:eastAsia="Calibri" w:hAnsi="Arial-BoldMT" w:cs="Arial-BoldMT"/>
          <w:b/>
          <w:bC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491"/>
        <w:gridCol w:w="4473"/>
      </w:tblGrid>
      <w:tr w:rsidR="00267E9C" w:rsidRPr="00267E9C" w14:paraId="36ABB438" w14:textId="77777777" w:rsidTr="003C604F">
        <w:tc>
          <w:tcPr>
            <w:tcW w:w="4532" w:type="dxa"/>
            <w:shd w:val="clear" w:color="auto" w:fill="auto"/>
          </w:tcPr>
          <w:p w14:paraId="2CE0D2C9"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Naziv podizvajalca</w:t>
            </w:r>
          </w:p>
        </w:tc>
        <w:tc>
          <w:tcPr>
            <w:tcW w:w="4533" w:type="dxa"/>
            <w:shd w:val="clear" w:color="auto" w:fill="auto"/>
          </w:tcPr>
          <w:p w14:paraId="4803244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3B93F85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DB3F095" w14:textId="77777777" w:rsidTr="003C604F">
        <w:tc>
          <w:tcPr>
            <w:tcW w:w="4532" w:type="dxa"/>
            <w:shd w:val="clear" w:color="auto" w:fill="auto"/>
          </w:tcPr>
          <w:p w14:paraId="742D972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Naslov in sedež podizvajalca</w:t>
            </w:r>
          </w:p>
        </w:tc>
        <w:tc>
          <w:tcPr>
            <w:tcW w:w="4533" w:type="dxa"/>
            <w:shd w:val="clear" w:color="auto" w:fill="auto"/>
          </w:tcPr>
          <w:p w14:paraId="140D29C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5807C8E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43A0F379" w14:textId="77777777" w:rsidTr="003C604F">
        <w:tc>
          <w:tcPr>
            <w:tcW w:w="4532" w:type="dxa"/>
            <w:shd w:val="clear" w:color="auto" w:fill="auto"/>
          </w:tcPr>
          <w:p w14:paraId="3B215EB8"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Vsi zakoniti zastopniki oz. pooblaščene osebe</w:t>
            </w:r>
          </w:p>
        </w:tc>
        <w:tc>
          <w:tcPr>
            <w:tcW w:w="4533" w:type="dxa"/>
            <w:shd w:val="clear" w:color="auto" w:fill="auto"/>
          </w:tcPr>
          <w:p w14:paraId="0A3B837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82F8F80"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2492BFC" w14:textId="77777777" w:rsidTr="003C604F">
        <w:tc>
          <w:tcPr>
            <w:tcW w:w="4532" w:type="dxa"/>
            <w:shd w:val="clear" w:color="auto" w:fill="auto"/>
          </w:tcPr>
          <w:p w14:paraId="10A937D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Kontaktna oseba</w:t>
            </w:r>
          </w:p>
        </w:tc>
        <w:tc>
          <w:tcPr>
            <w:tcW w:w="4533" w:type="dxa"/>
            <w:shd w:val="clear" w:color="auto" w:fill="auto"/>
          </w:tcPr>
          <w:p w14:paraId="46D0B0A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4F16370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67EFD71" w14:textId="77777777" w:rsidTr="003C604F">
        <w:tc>
          <w:tcPr>
            <w:tcW w:w="4532" w:type="dxa"/>
            <w:shd w:val="clear" w:color="auto" w:fill="auto"/>
          </w:tcPr>
          <w:p w14:paraId="6C29175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Telefon</w:t>
            </w:r>
          </w:p>
        </w:tc>
        <w:tc>
          <w:tcPr>
            <w:tcW w:w="4533" w:type="dxa"/>
            <w:shd w:val="clear" w:color="auto" w:fill="auto"/>
          </w:tcPr>
          <w:p w14:paraId="7F727385"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64C6B79D"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DD5D5E2" w14:textId="77777777" w:rsidTr="003C604F">
        <w:tc>
          <w:tcPr>
            <w:tcW w:w="4532" w:type="dxa"/>
            <w:shd w:val="clear" w:color="auto" w:fill="auto"/>
          </w:tcPr>
          <w:p w14:paraId="40CDB81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E- mail</w:t>
            </w:r>
          </w:p>
        </w:tc>
        <w:tc>
          <w:tcPr>
            <w:tcW w:w="4533" w:type="dxa"/>
            <w:shd w:val="clear" w:color="auto" w:fill="auto"/>
          </w:tcPr>
          <w:p w14:paraId="2F1CDEC4"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019AE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1006FFC1" w14:textId="77777777" w:rsidTr="003C604F">
        <w:tc>
          <w:tcPr>
            <w:tcW w:w="4532" w:type="dxa"/>
            <w:shd w:val="clear" w:color="auto" w:fill="auto"/>
          </w:tcPr>
          <w:p w14:paraId="7F7B1976"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Transakcijski račun podjetja</w:t>
            </w:r>
          </w:p>
        </w:tc>
        <w:tc>
          <w:tcPr>
            <w:tcW w:w="4533" w:type="dxa"/>
            <w:shd w:val="clear" w:color="auto" w:fill="auto"/>
          </w:tcPr>
          <w:p w14:paraId="308CD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55A3098"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439AE73" w14:textId="77777777" w:rsidTr="003C604F">
        <w:tc>
          <w:tcPr>
            <w:tcW w:w="4532" w:type="dxa"/>
            <w:shd w:val="clear" w:color="auto" w:fill="auto"/>
          </w:tcPr>
          <w:p w14:paraId="778E3BF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Matična številka podjetja</w:t>
            </w:r>
          </w:p>
        </w:tc>
        <w:tc>
          <w:tcPr>
            <w:tcW w:w="4533" w:type="dxa"/>
            <w:shd w:val="clear" w:color="auto" w:fill="auto"/>
          </w:tcPr>
          <w:p w14:paraId="26A077E9"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24EA3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3A9F1C7" w14:textId="77777777" w:rsidTr="003C604F">
        <w:tc>
          <w:tcPr>
            <w:tcW w:w="4532" w:type="dxa"/>
            <w:shd w:val="clear" w:color="auto" w:fill="auto"/>
          </w:tcPr>
          <w:p w14:paraId="53E6386F"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Identifikacijska številka za DDV</w:t>
            </w:r>
          </w:p>
        </w:tc>
        <w:tc>
          <w:tcPr>
            <w:tcW w:w="4533" w:type="dxa"/>
            <w:shd w:val="clear" w:color="auto" w:fill="auto"/>
          </w:tcPr>
          <w:p w14:paraId="420FDF2E"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F1ADE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A7D370D" w14:textId="77777777" w:rsidTr="003C604F">
        <w:tc>
          <w:tcPr>
            <w:tcW w:w="4532" w:type="dxa"/>
            <w:shd w:val="clear" w:color="auto" w:fill="auto"/>
          </w:tcPr>
          <w:p w14:paraId="39AD3E3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Vrsta del, ki jih bodo izvajali</w:t>
            </w:r>
          </w:p>
        </w:tc>
        <w:tc>
          <w:tcPr>
            <w:tcW w:w="4533" w:type="dxa"/>
            <w:shd w:val="clear" w:color="auto" w:fill="auto"/>
          </w:tcPr>
          <w:p w14:paraId="4639163B"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1716A32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04564713" w14:textId="77777777" w:rsidTr="003C604F">
        <w:tc>
          <w:tcPr>
            <w:tcW w:w="4532" w:type="dxa"/>
            <w:shd w:val="clear" w:color="auto" w:fill="auto"/>
          </w:tcPr>
          <w:p w14:paraId="10B5D68D"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Vrednost del, ki jih bodo izvajali (v EUR brez DDV)</w:t>
            </w:r>
          </w:p>
        </w:tc>
        <w:tc>
          <w:tcPr>
            <w:tcW w:w="4533" w:type="dxa"/>
            <w:shd w:val="clear" w:color="auto" w:fill="auto"/>
          </w:tcPr>
          <w:p w14:paraId="2AF4971F"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bl>
    <w:p w14:paraId="7CF149F6"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4FAF6D0F"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17F7BAA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sz w:val="20"/>
          <w:szCs w:val="20"/>
          <w:lang w:eastAsia="sl-SI"/>
        </w:rPr>
      </w:pPr>
    </w:p>
    <w:p w14:paraId="15C18413"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3BF47EBB"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2DAE9DC2"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EE6DC7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9A3A109"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565A2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7224AD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99EDE5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br w:type="page"/>
      </w:r>
    </w:p>
    <w:p w14:paraId="7EC3C80D"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Razpisni obrazec št. 1c</w:t>
      </w:r>
    </w:p>
    <w:p w14:paraId="37DE99E0"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1C209A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F93F5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ČLANIH UPRAVNIH, VODSTVENIH ALI NADZORNIH ORGANOV IN OSEBAH, KI IMAJO POOBLASTILO ZA ZASTOPANJE ALI ODLOČANJE ALI NADZOR V PONUDNIKU (</w:t>
      </w:r>
      <w:proofErr w:type="spellStart"/>
      <w:r w:rsidRPr="00267E9C">
        <w:rPr>
          <w:rFonts w:ascii="Times New Roman" w:eastAsia="Times New Roman" w:hAnsi="Times New Roman" w:cs="Times New Roman"/>
          <w:b/>
          <w:lang w:eastAsia="sl-SI"/>
        </w:rPr>
        <w:t>poslovodečega</w:t>
      </w:r>
      <w:proofErr w:type="spellEnd"/>
      <w:r w:rsidRPr="00267E9C">
        <w:rPr>
          <w:rFonts w:ascii="Times New Roman" w:eastAsia="Times New Roman" w:hAnsi="Times New Roman" w:cs="Times New Roman"/>
          <w:b/>
          <w:lang w:eastAsia="sl-SI"/>
        </w:rPr>
        <w:t xml:space="preserve"> in vseh ponudnikov v skupni ponudbi) oz. PODIZVAJALCIH</w:t>
      </w:r>
    </w:p>
    <w:p w14:paraId="64007147" w14:textId="77777777" w:rsidR="00267E9C" w:rsidRPr="00267E9C" w:rsidRDefault="00267E9C" w:rsidP="00267E9C">
      <w:pPr>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(Navodilo: obrazec fotokopirajte za potrebno število vseh članov upravnega, vodstvenega ali nadzornega organa in oseb, ki imajo pooblastilo za zastopanje ali odločanje ali nadzor v njem)</w:t>
      </w:r>
    </w:p>
    <w:p w14:paraId="0006AE3A"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r w:rsidRPr="00267E9C">
        <w:rPr>
          <w:rFonts w:ascii="Times New Roman" w:eastAsia="Times New Roman" w:hAnsi="Times New Roman" w:cs="Times New Roman"/>
          <w:b/>
          <w:i/>
          <w:lang w:eastAsia="sl-SI"/>
        </w:rPr>
        <w:t xml:space="preserve">    </w:t>
      </w:r>
    </w:p>
    <w:p w14:paraId="1B569D19"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6B2D6FB0" w14:textId="77777777" w:rsidTr="003C604F">
        <w:trPr>
          <w:cantSplit/>
          <w:trHeight w:val="498"/>
        </w:trPr>
        <w:tc>
          <w:tcPr>
            <w:tcW w:w="4030" w:type="dxa"/>
          </w:tcPr>
          <w:p w14:paraId="64D57A2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Ime in priimek</w:t>
            </w:r>
          </w:p>
        </w:tc>
        <w:tc>
          <w:tcPr>
            <w:tcW w:w="4829" w:type="dxa"/>
          </w:tcPr>
          <w:p w14:paraId="6CBB5EB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EB36233" w14:textId="77777777" w:rsidTr="003C604F">
        <w:trPr>
          <w:cantSplit/>
          <w:trHeight w:val="498"/>
        </w:trPr>
        <w:tc>
          <w:tcPr>
            <w:tcW w:w="4030" w:type="dxa"/>
          </w:tcPr>
          <w:p w14:paraId="4922B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Datum rojstva</w:t>
            </w:r>
          </w:p>
        </w:tc>
        <w:tc>
          <w:tcPr>
            <w:tcW w:w="4829" w:type="dxa"/>
          </w:tcPr>
          <w:p w14:paraId="5305C06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325DA92" w14:textId="77777777" w:rsidTr="003C604F">
        <w:trPr>
          <w:cantSplit/>
          <w:trHeight w:val="498"/>
        </w:trPr>
        <w:tc>
          <w:tcPr>
            <w:tcW w:w="4030" w:type="dxa"/>
          </w:tcPr>
          <w:p w14:paraId="62CB012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EMŠO</w:t>
            </w:r>
          </w:p>
        </w:tc>
        <w:tc>
          <w:tcPr>
            <w:tcW w:w="4829" w:type="dxa"/>
          </w:tcPr>
          <w:p w14:paraId="20F787E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55871B" w14:textId="77777777" w:rsidTr="003C604F">
        <w:trPr>
          <w:cantSplit/>
          <w:trHeight w:val="498"/>
        </w:trPr>
        <w:tc>
          <w:tcPr>
            <w:tcW w:w="4030" w:type="dxa"/>
          </w:tcPr>
          <w:p w14:paraId="6E3F0693"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Kraj rojstva</w:t>
            </w:r>
          </w:p>
        </w:tc>
        <w:tc>
          <w:tcPr>
            <w:tcW w:w="4829" w:type="dxa"/>
          </w:tcPr>
          <w:p w14:paraId="02EC390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D42EAB7" w14:textId="77777777" w:rsidTr="003C604F">
        <w:trPr>
          <w:cantSplit/>
          <w:trHeight w:val="498"/>
        </w:trPr>
        <w:tc>
          <w:tcPr>
            <w:tcW w:w="4030" w:type="dxa"/>
          </w:tcPr>
          <w:p w14:paraId="5B2CF96A"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Občina rojstva</w:t>
            </w:r>
          </w:p>
        </w:tc>
        <w:tc>
          <w:tcPr>
            <w:tcW w:w="4829" w:type="dxa"/>
          </w:tcPr>
          <w:p w14:paraId="676949D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238106" w14:textId="77777777" w:rsidTr="003C604F">
        <w:trPr>
          <w:cantSplit/>
          <w:trHeight w:val="498"/>
        </w:trPr>
        <w:tc>
          <w:tcPr>
            <w:tcW w:w="4030" w:type="dxa"/>
          </w:tcPr>
          <w:p w14:paraId="1B33430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Država rojstva</w:t>
            </w:r>
          </w:p>
        </w:tc>
        <w:tc>
          <w:tcPr>
            <w:tcW w:w="4829" w:type="dxa"/>
          </w:tcPr>
          <w:p w14:paraId="189E2CA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A519290" w14:textId="77777777" w:rsidTr="003C604F">
        <w:trPr>
          <w:cantSplit/>
          <w:trHeight w:val="498"/>
        </w:trPr>
        <w:tc>
          <w:tcPr>
            <w:tcW w:w="4030" w:type="dxa"/>
          </w:tcPr>
          <w:p w14:paraId="781976CD"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stalnega/začasnega bivališča (ulica in hišna številka, pošta in poštna številka)</w:t>
            </w:r>
          </w:p>
        </w:tc>
        <w:tc>
          <w:tcPr>
            <w:tcW w:w="4829" w:type="dxa"/>
          </w:tcPr>
          <w:p w14:paraId="03EF9C7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0EB45A" w14:textId="77777777" w:rsidTr="003C604F">
        <w:trPr>
          <w:cantSplit/>
          <w:trHeight w:val="498"/>
        </w:trPr>
        <w:tc>
          <w:tcPr>
            <w:tcW w:w="4030" w:type="dxa"/>
          </w:tcPr>
          <w:p w14:paraId="46706D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Državljanstvo </w:t>
            </w:r>
          </w:p>
        </w:tc>
        <w:tc>
          <w:tcPr>
            <w:tcW w:w="4829" w:type="dxa"/>
          </w:tcPr>
          <w:p w14:paraId="621D74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4DEFAD" w14:textId="77777777" w:rsidTr="003C604F">
        <w:trPr>
          <w:cantSplit/>
          <w:trHeight w:val="498"/>
        </w:trPr>
        <w:tc>
          <w:tcPr>
            <w:tcW w:w="4030" w:type="dxa"/>
          </w:tcPr>
          <w:p w14:paraId="12299EF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Prejšnje osebno ime</w:t>
            </w:r>
          </w:p>
        </w:tc>
        <w:tc>
          <w:tcPr>
            <w:tcW w:w="4829" w:type="dxa"/>
          </w:tcPr>
          <w:p w14:paraId="61C41B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0CE56CA" w14:textId="77777777" w:rsidTr="003C604F">
        <w:trPr>
          <w:cantSplit/>
          <w:trHeight w:val="498"/>
        </w:trPr>
        <w:tc>
          <w:tcPr>
            <w:tcW w:w="4030" w:type="dxa"/>
          </w:tcPr>
          <w:p w14:paraId="37F09DA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Podpis zakonitega zastopnika</w:t>
            </w:r>
          </w:p>
          <w:p w14:paraId="24DD1FC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5218144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06E42DF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AC356FB"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32ECDE1F" w14:textId="77777777" w:rsidR="00267E9C" w:rsidRPr="00267E9C" w:rsidRDefault="00267E9C" w:rsidP="00267E9C">
      <w:pPr>
        <w:spacing w:after="0" w:line="240" w:lineRule="auto"/>
        <w:jc w:val="both"/>
        <w:rPr>
          <w:rFonts w:ascii="Times New Roman" w:eastAsia="Times New Roman" w:hAnsi="Times New Roman" w:cs="Times New Roman"/>
          <w:b/>
          <w:sz w:val="18"/>
          <w:szCs w:val="18"/>
          <w:lang w:eastAsia="sl-SI"/>
        </w:rPr>
      </w:pPr>
      <w:r w:rsidRPr="00267E9C">
        <w:rPr>
          <w:rFonts w:ascii="Helvetica" w:eastAsia="Times New Roman" w:hAnsi="Helvetica" w:cs="Times New Roman"/>
          <w:color w:val="333333"/>
          <w:sz w:val="18"/>
          <w:szCs w:val="18"/>
          <w:shd w:val="clear" w:color="auto" w:fill="FFFFFF"/>
          <w:lang w:eastAsia="sl-SI"/>
        </w:rPr>
        <w:t> </w:t>
      </w:r>
      <w:bookmarkStart w:id="2" w:name="_Hlk56859349"/>
    </w:p>
    <w:p w14:paraId="441221F4"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06AD6D8D"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bookmarkStart w:id="3" w:name="_Hlk33463020"/>
    </w:p>
    <w:p w14:paraId="465080E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96D1C98"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bookmarkEnd w:id="3"/>
    <w:p w14:paraId="09EEB96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64C6C0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bookmarkEnd w:id="2"/>
    <w:p w14:paraId="5CD8414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F4DDFC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98E5645"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490567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052761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68A10A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9AE840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70BEFD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FFBCE49"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A25AA8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20CA981"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4ACFA23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A8FD8FA"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B83A7FE"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24D0857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E9C863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5D69680"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2</w:t>
      </w:r>
    </w:p>
    <w:p w14:paraId="145852C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B6CE242"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3B30AD68" w14:textId="77777777" w:rsidR="00267E9C" w:rsidRPr="00267E9C" w:rsidRDefault="00267E9C" w:rsidP="00267E9C">
      <w:pPr>
        <w:widowControl w:val="0"/>
        <w:tabs>
          <w:tab w:val="left" w:pos="1560"/>
          <w:tab w:val="right" w:pos="2556"/>
          <w:tab w:val="right" w:pos="5609"/>
        </w:tabs>
        <w:suppressAutoHyphens/>
        <w:spacing w:after="0" w:line="240" w:lineRule="auto"/>
        <w:jc w:val="center"/>
        <w:textAlignment w:val="baseline"/>
        <w:rPr>
          <w:rFonts w:ascii="Times New Roman" w:eastAsia="Times New Roman" w:hAnsi="Times New Roman" w:cs="Times New Roman"/>
          <w:b/>
          <w:bCs/>
          <w:kern w:val="3"/>
          <w:sz w:val="23"/>
          <w:szCs w:val="23"/>
          <w:lang w:eastAsia="zh-CN"/>
        </w:rPr>
      </w:pPr>
      <w:r w:rsidRPr="00267E9C">
        <w:rPr>
          <w:rFonts w:ascii="Times New Roman" w:eastAsia="Times New Roman" w:hAnsi="Times New Roman" w:cs="Times New Roman"/>
          <w:b/>
          <w:bCs/>
          <w:kern w:val="3"/>
          <w:sz w:val="23"/>
          <w:szCs w:val="23"/>
          <w:lang w:eastAsia="zh-CN"/>
        </w:rPr>
        <w:t>PREDRAČUN</w:t>
      </w:r>
      <w:r w:rsidRPr="00267E9C">
        <w:rPr>
          <w:rFonts w:ascii="Times New Roman" w:eastAsia="Times New Roman" w:hAnsi="Times New Roman" w:cs="Times New Roman"/>
          <w:b/>
          <w:bCs/>
          <w:kern w:val="3"/>
          <w:sz w:val="23"/>
          <w:szCs w:val="23"/>
          <w:vertAlign w:val="superscript"/>
          <w:lang w:eastAsia="zh-CN"/>
        </w:rPr>
        <w:footnoteReference w:id="4"/>
      </w:r>
    </w:p>
    <w:p w14:paraId="557947CC" w14:textId="77777777" w:rsidR="00267E9C" w:rsidRPr="00267E9C" w:rsidRDefault="00267E9C" w:rsidP="00267E9C">
      <w:pPr>
        <w:widowControl w:val="0"/>
        <w:tabs>
          <w:tab w:val="left" w:pos="1560"/>
          <w:tab w:val="right" w:pos="2556"/>
          <w:tab w:val="right" w:pos="5609"/>
        </w:tabs>
        <w:suppressAutoHyphens/>
        <w:spacing w:after="0" w:line="240" w:lineRule="auto"/>
        <w:jc w:val="center"/>
        <w:textAlignment w:val="baseline"/>
        <w:rPr>
          <w:rFonts w:ascii="Times New Roman" w:eastAsia="Times New Roman" w:hAnsi="Times New Roman" w:cs="Times New Roman"/>
          <w:kern w:val="3"/>
          <w:sz w:val="23"/>
          <w:szCs w:val="23"/>
          <w:lang w:eastAsia="zh-CN"/>
        </w:rPr>
      </w:pPr>
    </w:p>
    <w:p w14:paraId="28C42EDC" w14:textId="77777777" w:rsidR="00267E9C" w:rsidRPr="00267E9C" w:rsidRDefault="00267E9C" w:rsidP="00267E9C">
      <w:pPr>
        <w:widowControl w:val="0"/>
        <w:tabs>
          <w:tab w:val="left" w:pos="1560"/>
          <w:tab w:val="right" w:pos="2556"/>
          <w:tab w:val="right" w:pos="5609"/>
        </w:tabs>
        <w:suppressAutoHyphens/>
        <w:spacing w:after="0" w:line="240" w:lineRule="auto"/>
        <w:textAlignment w:val="baseline"/>
        <w:rPr>
          <w:rFonts w:ascii="Times New Roman" w:eastAsia="Times New Roman" w:hAnsi="Times New Roman" w:cs="Times New Roman"/>
          <w:kern w:val="3"/>
          <w:sz w:val="23"/>
          <w:szCs w:val="23"/>
          <w:lang w:eastAsia="zh-CN"/>
        </w:rPr>
      </w:pPr>
      <w:r w:rsidRPr="00267E9C">
        <w:rPr>
          <w:rFonts w:ascii="Times New Roman" w:eastAsia="Times New Roman" w:hAnsi="Times New Roman" w:cs="Times New Roman"/>
          <w:kern w:val="3"/>
          <w:sz w:val="23"/>
          <w:szCs w:val="23"/>
          <w:lang w:eastAsia="zh-CN"/>
        </w:rPr>
        <w:t>Ponudnik____________________________________________________ dajemo ponudbo:</w:t>
      </w:r>
    </w:p>
    <w:p w14:paraId="094667EC" w14:textId="77777777" w:rsidR="00267E9C" w:rsidRPr="00267E9C" w:rsidRDefault="00267E9C" w:rsidP="00267E9C">
      <w:pPr>
        <w:spacing w:after="0" w:line="240" w:lineRule="auto"/>
        <w:rPr>
          <w:rFonts w:ascii="Times New Roman" w:eastAsia="Times New Roman" w:hAnsi="Times New Roman" w:cs="Times New Roman"/>
          <w: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4521"/>
      </w:tblGrid>
      <w:tr w:rsidR="00267E9C" w:rsidRPr="00267E9C" w14:paraId="2EA6143C" w14:textId="77777777" w:rsidTr="003C604F">
        <w:tc>
          <w:tcPr>
            <w:tcW w:w="4531" w:type="dxa"/>
            <w:shd w:val="clear" w:color="auto" w:fill="auto"/>
          </w:tcPr>
          <w:p w14:paraId="6D0D6C79"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Številka ponudbe:</w:t>
            </w:r>
          </w:p>
        </w:tc>
        <w:tc>
          <w:tcPr>
            <w:tcW w:w="4531" w:type="dxa"/>
            <w:shd w:val="clear" w:color="auto" w:fill="auto"/>
          </w:tcPr>
          <w:p w14:paraId="37075073" w14:textId="77777777" w:rsidR="00267E9C" w:rsidRPr="00267E9C" w:rsidRDefault="00267E9C" w:rsidP="00267E9C">
            <w:pPr>
              <w:spacing w:after="0" w:line="240" w:lineRule="auto"/>
              <w:rPr>
                <w:rFonts w:ascii="Times New Roman" w:eastAsia="Times New Roman" w:hAnsi="Times New Roman" w:cs="Times New Roman"/>
                <w:lang w:eastAsia="sl-SI"/>
              </w:rPr>
            </w:pPr>
          </w:p>
        </w:tc>
      </w:tr>
      <w:tr w:rsidR="00267E9C" w:rsidRPr="00267E9C" w14:paraId="78E0B8A4" w14:textId="77777777" w:rsidTr="003C604F">
        <w:tc>
          <w:tcPr>
            <w:tcW w:w="4531" w:type="dxa"/>
            <w:shd w:val="clear" w:color="auto" w:fill="auto"/>
          </w:tcPr>
          <w:p w14:paraId="34630E13"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p>
        </w:tc>
        <w:tc>
          <w:tcPr>
            <w:tcW w:w="4531" w:type="dxa"/>
            <w:shd w:val="clear" w:color="auto" w:fill="auto"/>
          </w:tcPr>
          <w:p w14:paraId="571FC54B" w14:textId="77777777" w:rsidR="00267E9C" w:rsidRPr="00267E9C" w:rsidRDefault="00267E9C" w:rsidP="00267E9C">
            <w:pPr>
              <w:spacing w:after="0" w:line="240" w:lineRule="auto"/>
              <w:rPr>
                <w:rFonts w:ascii="Times New Roman" w:eastAsia="Times New Roman" w:hAnsi="Times New Roman" w:cs="Times New Roman"/>
                <w:lang w:eastAsia="sl-SI"/>
              </w:rPr>
            </w:pPr>
          </w:p>
        </w:tc>
      </w:tr>
    </w:tbl>
    <w:p w14:paraId="60186915" w14:textId="77777777" w:rsidR="00267E9C" w:rsidRPr="00267E9C" w:rsidRDefault="00267E9C" w:rsidP="00267E9C">
      <w:pPr>
        <w:widowControl w:val="0"/>
        <w:tabs>
          <w:tab w:val="left" w:pos="1560"/>
          <w:tab w:val="right" w:pos="2556"/>
          <w:tab w:val="right" w:pos="5609"/>
        </w:tabs>
        <w:suppressAutoHyphens/>
        <w:spacing w:after="0" w:line="240" w:lineRule="auto"/>
        <w:textAlignment w:val="baseline"/>
        <w:rPr>
          <w:rFonts w:ascii="Times New Roman" w:eastAsia="SimSun" w:hAnsi="Times New Roman" w:cs="Times New Roman"/>
          <w:kern w:val="3"/>
          <w:sz w:val="23"/>
          <w:szCs w:val="23"/>
          <w:lang w:eastAsia="zh-CN"/>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
        <w:gridCol w:w="1417"/>
        <w:gridCol w:w="1559"/>
        <w:gridCol w:w="2552"/>
        <w:gridCol w:w="2551"/>
      </w:tblGrid>
      <w:tr w:rsidR="00EC5349" w:rsidRPr="00C5636D" w14:paraId="661B1257" w14:textId="77777777" w:rsidTr="00EC5349">
        <w:trPr>
          <w:trHeight w:val="454"/>
        </w:trPr>
        <w:tc>
          <w:tcPr>
            <w:tcW w:w="918" w:type="dxa"/>
            <w:shd w:val="clear" w:color="auto" w:fill="auto"/>
            <w:vAlign w:val="center"/>
          </w:tcPr>
          <w:p w14:paraId="260A7AEA" w14:textId="77777777" w:rsidR="00EC5349" w:rsidRPr="00C5636D" w:rsidRDefault="00EC5349" w:rsidP="00AC4BEE">
            <w:pPr>
              <w:suppressAutoHyphens/>
              <w:jc w:val="center"/>
              <w:rPr>
                <w:sz w:val="20"/>
                <w:lang w:eastAsia="zh-CN"/>
              </w:rPr>
            </w:pPr>
            <w:r w:rsidRPr="00C5636D">
              <w:rPr>
                <w:b/>
                <w:bCs/>
                <w:sz w:val="20"/>
              </w:rPr>
              <w:t>EM</w:t>
            </w:r>
          </w:p>
        </w:tc>
        <w:tc>
          <w:tcPr>
            <w:tcW w:w="1417" w:type="dxa"/>
            <w:shd w:val="clear" w:color="auto" w:fill="auto"/>
            <w:vAlign w:val="center"/>
          </w:tcPr>
          <w:p w14:paraId="7B1A1F9F" w14:textId="77777777" w:rsidR="00EC5349" w:rsidRPr="00C5636D" w:rsidRDefault="00EC5349" w:rsidP="00AC4BEE">
            <w:pPr>
              <w:suppressAutoHyphens/>
              <w:jc w:val="center"/>
              <w:rPr>
                <w:sz w:val="20"/>
                <w:lang w:eastAsia="zh-CN"/>
              </w:rPr>
            </w:pPr>
            <w:r w:rsidRPr="00C5636D">
              <w:rPr>
                <w:b/>
                <w:bCs/>
                <w:sz w:val="20"/>
              </w:rPr>
              <w:t>Okvirna dnevna količina</w:t>
            </w:r>
          </w:p>
        </w:tc>
        <w:tc>
          <w:tcPr>
            <w:tcW w:w="1559" w:type="dxa"/>
            <w:shd w:val="clear" w:color="auto" w:fill="auto"/>
            <w:vAlign w:val="center"/>
          </w:tcPr>
          <w:p w14:paraId="03C37964" w14:textId="77777777" w:rsidR="00EC5349" w:rsidRDefault="00EC5349" w:rsidP="00AC4BEE">
            <w:pPr>
              <w:suppressAutoHyphens/>
              <w:jc w:val="center"/>
              <w:rPr>
                <w:b/>
                <w:bCs/>
                <w:sz w:val="20"/>
              </w:rPr>
            </w:pPr>
          </w:p>
          <w:p w14:paraId="343C14F1" w14:textId="1E2EC836" w:rsidR="00EC5349" w:rsidRPr="00C5636D" w:rsidRDefault="00EC5349" w:rsidP="00AC4BEE">
            <w:pPr>
              <w:suppressAutoHyphens/>
              <w:jc w:val="center"/>
              <w:rPr>
                <w:b/>
                <w:bCs/>
                <w:sz w:val="20"/>
              </w:rPr>
            </w:pPr>
            <w:r w:rsidRPr="00C5636D">
              <w:rPr>
                <w:b/>
                <w:bCs/>
                <w:sz w:val="20"/>
              </w:rPr>
              <w:t>Okvirna letna količina</w:t>
            </w:r>
          </w:p>
          <w:p w14:paraId="7FFC36E4" w14:textId="77777777" w:rsidR="00EC5349" w:rsidRPr="00C5636D" w:rsidRDefault="00EC5349" w:rsidP="00AC4BEE">
            <w:pPr>
              <w:suppressAutoHyphens/>
              <w:jc w:val="center"/>
              <w:rPr>
                <w:sz w:val="20"/>
                <w:lang w:eastAsia="zh-CN"/>
              </w:rPr>
            </w:pPr>
          </w:p>
        </w:tc>
        <w:tc>
          <w:tcPr>
            <w:tcW w:w="2552" w:type="dxa"/>
            <w:shd w:val="clear" w:color="auto" w:fill="auto"/>
            <w:vAlign w:val="center"/>
          </w:tcPr>
          <w:p w14:paraId="09D2C4C3" w14:textId="77777777" w:rsidR="00EC5349" w:rsidRDefault="00EC5349" w:rsidP="00AC4BEE">
            <w:pPr>
              <w:suppressAutoHyphens/>
              <w:jc w:val="center"/>
              <w:rPr>
                <w:b/>
                <w:bCs/>
                <w:sz w:val="20"/>
              </w:rPr>
            </w:pPr>
            <w:r w:rsidRPr="00C5636D">
              <w:rPr>
                <w:b/>
                <w:bCs/>
                <w:sz w:val="20"/>
              </w:rPr>
              <w:t>Cena na EM brez DDV</w:t>
            </w:r>
          </w:p>
          <w:p w14:paraId="75D33119" w14:textId="77777777" w:rsidR="00EC5349" w:rsidRPr="00C5636D" w:rsidRDefault="00EC5349" w:rsidP="00AC4BEE">
            <w:pPr>
              <w:suppressAutoHyphens/>
              <w:jc w:val="center"/>
              <w:rPr>
                <w:sz w:val="20"/>
                <w:lang w:eastAsia="zh-CN"/>
              </w:rPr>
            </w:pPr>
          </w:p>
        </w:tc>
        <w:tc>
          <w:tcPr>
            <w:tcW w:w="2551" w:type="dxa"/>
            <w:shd w:val="clear" w:color="auto" w:fill="auto"/>
            <w:vAlign w:val="center"/>
          </w:tcPr>
          <w:p w14:paraId="420F7821" w14:textId="77777777" w:rsidR="00EC5349" w:rsidRPr="00C5636D" w:rsidRDefault="00EC5349" w:rsidP="00AC4BEE">
            <w:pPr>
              <w:suppressAutoHyphens/>
              <w:jc w:val="center"/>
              <w:rPr>
                <w:sz w:val="20"/>
                <w:lang w:eastAsia="zh-CN"/>
              </w:rPr>
            </w:pPr>
            <w:r w:rsidRPr="00C5636D">
              <w:rPr>
                <w:b/>
                <w:bCs/>
                <w:sz w:val="20"/>
              </w:rPr>
              <w:t>Okvirna letna vrednost brez DDV</w:t>
            </w:r>
          </w:p>
          <w:p w14:paraId="66806121" w14:textId="77777777" w:rsidR="00EC5349" w:rsidRPr="00C5636D" w:rsidRDefault="00EC5349" w:rsidP="00AC4BEE">
            <w:pPr>
              <w:suppressAutoHyphens/>
              <w:jc w:val="center"/>
              <w:rPr>
                <w:sz w:val="20"/>
                <w:lang w:eastAsia="zh-CN"/>
              </w:rPr>
            </w:pPr>
            <w:r w:rsidRPr="00C5636D">
              <w:rPr>
                <w:b/>
                <w:bCs/>
                <w:sz w:val="20"/>
              </w:rPr>
              <w:t>(okvirna letna količina X cena na EM brez DDV)</w:t>
            </w:r>
          </w:p>
        </w:tc>
      </w:tr>
      <w:tr w:rsidR="00EC5349" w:rsidRPr="00C5636D" w14:paraId="31127891" w14:textId="77777777" w:rsidTr="00EC5349">
        <w:trPr>
          <w:trHeight w:val="454"/>
        </w:trPr>
        <w:tc>
          <w:tcPr>
            <w:tcW w:w="918" w:type="dxa"/>
            <w:shd w:val="clear" w:color="auto" w:fill="auto"/>
            <w:vAlign w:val="center"/>
          </w:tcPr>
          <w:p w14:paraId="379B8E44" w14:textId="77777777" w:rsidR="00EC5349" w:rsidRPr="00C5636D" w:rsidRDefault="00EC5349" w:rsidP="00AC4BEE">
            <w:pPr>
              <w:suppressAutoHyphens/>
              <w:jc w:val="center"/>
              <w:rPr>
                <w:sz w:val="20"/>
                <w:lang w:eastAsia="zh-CN"/>
              </w:rPr>
            </w:pPr>
            <w:r w:rsidRPr="00C5636D">
              <w:rPr>
                <w:bCs/>
                <w:sz w:val="20"/>
              </w:rPr>
              <w:t>malica</w:t>
            </w:r>
          </w:p>
        </w:tc>
        <w:tc>
          <w:tcPr>
            <w:tcW w:w="1417" w:type="dxa"/>
            <w:shd w:val="clear" w:color="auto" w:fill="auto"/>
            <w:vAlign w:val="center"/>
          </w:tcPr>
          <w:p w14:paraId="65AD8770" w14:textId="53B6AE45" w:rsidR="00EC5349" w:rsidRPr="00C5636D" w:rsidRDefault="00EC5349" w:rsidP="00AC4BEE">
            <w:pPr>
              <w:suppressAutoHyphens/>
              <w:snapToGrid w:val="0"/>
              <w:jc w:val="center"/>
              <w:rPr>
                <w:bCs/>
                <w:sz w:val="20"/>
              </w:rPr>
            </w:pPr>
            <w:r>
              <w:rPr>
                <w:bCs/>
                <w:sz w:val="20"/>
              </w:rPr>
              <w:t>750</w:t>
            </w:r>
          </w:p>
        </w:tc>
        <w:tc>
          <w:tcPr>
            <w:tcW w:w="1559" w:type="dxa"/>
            <w:shd w:val="clear" w:color="auto" w:fill="auto"/>
            <w:vAlign w:val="center"/>
          </w:tcPr>
          <w:p w14:paraId="4D31D17E" w14:textId="362CC6FF" w:rsidR="00EC5349" w:rsidRPr="00C5636D" w:rsidRDefault="00EC5349" w:rsidP="00AC4BEE">
            <w:pPr>
              <w:suppressAutoHyphens/>
              <w:snapToGrid w:val="0"/>
              <w:jc w:val="center"/>
              <w:rPr>
                <w:bCs/>
                <w:sz w:val="20"/>
              </w:rPr>
            </w:pPr>
            <w:r>
              <w:rPr>
                <w:bCs/>
                <w:sz w:val="20"/>
              </w:rPr>
              <w:t>131.250</w:t>
            </w:r>
          </w:p>
        </w:tc>
        <w:tc>
          <w:tcPr>
            <w:tcW w:w="2552" w:type="dxa"/>
            <w:shd w:val="clear" w:color="auto" w:fill="auto"/>
            <w:vAlign w:val="center"/>
          </w:tcPr>
          <w:p w14:paraId="0B3EA7A4" w14:textId="77777777" w:rsidR="00EC5349" w:rsidRPr="00C5636D" w:rsidRDefault="00EC5349" w:rsidP="00AC4BEE">
            <w:pPr>
              <w:suppressAutoHyphens/>
              <w:snapToGrid w:val="0"/>
              <w:jc w:val="center"/>
              <w:rPr>
                <w:bCs/>
                <w:sz w:val="20"/>
              </w:rPr>
            </w:pPr>
          </w:p>
        </w:tc>
        <w:tc>
          <w:tcPr>
            <w:tcW w:w="2551" w:type="dxa"/>
            <w:shd w:val="clear" w:color="auto" w:fill="auto"/>
            <w:vAlign w:val="center"/>
          </w:tcPr>
          <w:p w14:paraId="7DB20263" w14:textId="77777777" w:rsidR="00EC5349" w:rsidRPr="00C5636D" w:rsidRDefault="00EC5349" w:rsidP="00AC4BEE">
            <w:pPr>
              <w:suppressAutoHyphens/>
              <w:snapToGrid w:val="0"/>
              <w:jc w:val="center"/>
              <w:rPr>
                <w:bCs/>
                <w:sz w:val="20"/>
              </w:rPr>
            </w:pPr>
          </w:p>
        </w:tc>
      </w:tr>
      <w:tr w:rsidR="00EC5349" w:rsidRPr="00C5636D" w14:paraId="7CD4526A" w14:textId="77777777" w:rsidTr="00A03E89">
        <w:trPr>
          <w:trHeight w:val="454"/>
        </w:trPr>
        <w:tc>
          <w:tcPr>
            <w:tcW w:w="6446" w:type="dxa"/>
            <w:gridSpan w:val="4"/>
            <w:shd w:val="clear" w:color="auto" w:fill="auto"/>
            <w:vAlign w:val="center"/>
          </w:tcPr>
          <w:p w14:paraId="6C1F9F7B" w14:textId="7F307173" w:rsidR="00EC5349" w:rsidRPr="00EC5349" w:rsidRDefault="00EC5349" w:rsidP="00EC5349">
            <w:pPr>
              <w:suppressAutoHyphens/>
              <w:snapToGrid w:val="0"/>
              <w:jc w:val="right"/>
              <w:rPr>
                <w:b/>
                <w:sz w:val="20"/>
              </w:rPr>
            </w:pPr>
            <w:r w:rsidRPr="00EC5349">
              <w:rPr>
                <w:b/>
                <w:sz w:val="20"/>
              </w:rPr>
              <w:t>DDV (9,5%)</w:t>
            </w:r>
          </w:p>
        </w:tc>
        <w:tc>
          <w:tcPr>
            <w:tcW w:w="2551" w:type="dxa"/>
            <w:shd w:val="clear" w:color="auto" w:fill="auto"/>
            <w:vAlign w:val="center"/>
          </w:tcPr>
          <w:p w14:paraId="1436291F" w14:textId="77777777" w:rsidR="00EC5349" w:rsidRPr="00C5636D" w:rsidRDefault="00EC5349" w:rsidP="00AC4BEE">
            <w:pPr>
              <w:suppressAutoHyphens/>
              <w:snapToGrid w:val="0"/>
              <w:jc w:val="center"/>
              <w:rPr>
                <w:bCs/>
                <w:sz w:val="20"/>
              </w:rPr>
            </w:pPr>
          </w:p>
        </w:tc>
      </w:tr>
      <w:tr w:rsidR="00EC5349" w:rsidRPr="00C5636D" w14:paraId="14B5F492" w14:textId="77777777" w:rsidTr="00EC5349">
        <w:trPr>
          <w:trHeight w:val="454"/>
        </w:trPr>
        <w:tc>
          <w:tcPr>
            <w:tcW w:w="6446" w:type="dxa"/>
            <w:gridSpan w:val="4"/>
            <w:shd w:val="clear" w:color="auto" w:fill="auto"/>
            <w:vAlign w:val="center"/>
          </w:tcPr>
          <w:p w14:paraId="2CA81C08" w14:textId="77777777" w:rsidR="00EC5349" w:rsidRPr="00C5636D" w:rsidRDefault="00EC5349" w:rsidP="00AC4BEE">
            <w:pPr>
              <w:suppressAutoHyphens/>
              <w:jc w:val="right"/>
              <w:rPr>
                <w:b/>
                <w:sz w:val="20"/>
              </w:rPr>
            </w:pPr>
            <w:r w:rsidRPr="00C5636D">
              <w:rPr>
                <w:b/>
                <w:sz w:val="20"/>
              </w:rPr>
              <w:t xml:space="preserve">PONUDBENA VREDNOST (z DDV) </w:t>
            </w:r>
            <w:r w:rsidRPr="00C5636D">
              <w:rPr>
                <w:sz w:val="20"/>
              </w:rPr>
              <w:t>(okvirna letna vrednost z DDV x 4)</w:t>
            </w:r>
            <w:r>
              <w:rPr>
                <w:sz w:val="20"/>
              </w:rPr>
              <w:t>:</w:t>
            </w:r>
          </w:p>
        </w:tc>
        <w:tc>
          <w:tcPr>
            <w:tcW w:w="2551" w:type="dxa"/>
            <w:shd w:val="clear" w:color="auto" w:fill="auto"/>
            <w:vAlign w:val="center"/>
          </w:tcPr>
          <w:p w14:paraId="48483214" w14:textId="77777777" w:rsidR="00EC5349" w:rsidRPr="00C5636D" w:rsidRDefault="00EC5349" w:rsidP="00AC4BEE">
            <w:pPr>
              <w:suppressAutoHyphens/>
              <w:snapToGrid w:val="0"/>
              <w:jc w:val="center"/>
              <w:rPr>
                <w:bCs/>
                <w:sz w:val="20"/>
              </w:rPr>
            </w:pPr>
          </w:p>
        </w:tc>
      </w:tr>
    </w:tbl>
    <w:p w14:paraId="1BF79C88" w14:textId="77777777" w:rsidR="00267E9C" w:rsidRPr="00267E9C" w:rsidRDefault="00267E9C" w:rsidP="00267E9C">
      <w:pPr>
        <w:tabs>
          <w:tab w:val="left" w:pos="1560"/>
          <w:tab w:val="right" w:pos="2556"/>
          <w:tab w:val="right" w:pos="5609"/>
        </w:tabs>
        <w:suppressAutoHyphens/>
        <w:spacing w:after="0" w:line="240" w:lineRule="auto"/>
        <w:ind w:right="6"/>
        <w:jc w:val="both"/>
        <w:textAlignment w:val="baseline"/>
        <w:rPr>
          <w:rFonts w:ascii="Times New Roman" w:eastAsia="Times New Roman" w:hAnsi="Times New Roman" w:cs="Times New Roman"/>
          <w:b/>
          <w:bCs/>
          <w:kern w:val="3"/>
          <w:sz w:val="23"/>
          <w:szCs w:val="23"/>
          <w:lang w:eastAsia="zh-CN"/>
        </w:rPr>
      </w:pPr>
    </w:p>
    <w:p w14:paraId="74472CC0" w14:textId="77777777" w:rsidR="00EC5349" w:rsidRDefault="00EC5349" w:rsidP="00EC5349">
      <w:pPr>
        <w:pStyle w:val="Glava"/>
        <w:tabs>
          <w:tab w:val="clear" w:pos="4536"/>
          <w:tab w:val="clear" w:pos="9072"/>
        </w:tabs>
        <w:jc w:val="both"/>
        <w:rPr>
          <w:rFonts w:ascii="Times New Roman" w:hAnsi="Times New Roman"/>
          <w:sz w:val="22"/>
          <w:szCs w:val="22"/>
        </w:rPr>
      </w:pPr>
      <w:r>
        <w:rPr>
          <w:rFonts w:ascii="Times New Roman" w:hAnsi="Times New Roman"/>
          <w:sz w:val="22"/>
          <w:szCs w:val="22"/>
        </w:rPr>
        <w:t>Ponujamo ______ % stalni popust na dodatno ponudbo prehrane.</w:t>
      </w:r>
    </w:p>
    <w:p w14:paraId="698CC8B2" w14:textId="77777777" w:rsidR="00EC5349" w:rsidRDefault="00EC5349" w:rsidP="00EC5349">
      <w:pPr>
        <w:pStyle w:val="Glava"/>
        <w:tabs>
          <w:tab w:val="clear" w:pos="4536"/>
          <w:tab w:val="clear" w:pos="9072"/>
        </w:tabs>
        <w:jc w:val="both"/>
        <w:rPr>
          <w:rFonts w:ascii="Times New Roman" w:hAnsi="Times New Roman"/>
          <w:sz w:val="22"/>
          <w:szCs w:val="22"/>
        </w:rPr>
      </w:pPr>
    </w:p>
    <w:p w14:paraId="58FC33BF" w14:textId="77777777" w:rsidR="00EC5349" w:rsidRDefault="00EC5349" w:rsidP="00EC5349">
      <w:pPr>
        <w:pStyle w:val="Glava"/>
        <w:tabs>
          <w:tab w:val="clear" w:pos="4536"/>
          <w:tab w:val="clear" w:pos="9072"/>
        </w:tabs>
        <w:jc w:val="both"/>
        <w:rPr>
          <w:rFonts w:ascii="Times New Roman" w:hAnsi="Times New Roman"/>
          <w:sz w:val="22"/>
          <w:szCs w:val="22"/>
        </w:rPr>
      </w:pPr>
      <w:r>
        <w:rPr>
          <w:rFonts w:ascii="Times New Roman" w:hAnsi="Times New Roman"/>
          <w:sz w:val="22"/>
          <w:szCs w:val="22"/>
        </w:rPr>
        <w:t>Dnevno ponujamo _______ jedilnikov.</w:t>
      </w:r>
    </w:p>
    <w:p w14:paraId="5E5A137B" w14:textId="77777777" w:rsidR="00EC5349" w:rsidRPr="0027391C" w:rsidRDefault="00EC5349" w:rsidP="00EC5349">
      <w:pPr>
        <w:pStyle w:val="Glava"/>
        <w:tabs>
          <w:tab w:val="clear" w:pos="4536"/>
          <w:tab w:val="clear" w:pos="9072"/>
        </w:tabs>
        <w:jc w:val="both"/>
        <w:rPr>
          <w:rFonts w:ascii="Times New Roman" w:hAnsi="Times New Roman"/>
          <w:sz w:val="22"/>
          <w:szCs w:val="22"/>
        </w:rPr>
      </w:pPr>
    </w:p>
    <w:p w14:paraId="40AA4181" w14:textId="77777777" w:rsidR="00EC5349" w:rsidRPr="0027391C" w:rsidRDefault="00EC5349" w:rsidP="00EC5349">
      <w:pPr>
        <w:pStyle w:val="Glava"/>
        <w:tabs>
          <w:tab w:val="clear" w:pos="4536"/>
          <w:tab w:val="clear" w:pos="9072"/>
        </w:tabs>
        <w:jc w:val="both"/>
        <w:rPr>
          <w:rFonts w:ascii="Times New Roman" w:hAnsi="Times New Roman"/>
          <w:sz w:val="22"/>
          <w:szCs w:val="22"/>
        </w:rPr>
      </w:pPr>
    </w:p>
    <w:p w14:paraId="5E9FDA50" w14:textId="77777777" w:rsidR="00EC5349" w:rsidRPr="0027391C" w:rsidRDefault="00EC5349" w:rsidP="00EC534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Ponudba velja do: ________________</w:t>
      </w:r>
    </w:p>
    <w:p w14:paraId="41335831"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6BECE6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100FE5E"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E2B116C"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p>
    <w:p w14:paraId="15483BB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t>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0F26DEE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1410E9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7D9A12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30931E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2CB929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6C30BB0"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3A4233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AE72135"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FF1EBC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4EEE54E8"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83C238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62C6E7A"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197162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C39120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4769F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5BF471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AA406D9" w14:textId="77777777" w:rsidR="00267E9C" w:rsidRPr="00267E9C" w:rsidRDefault="00267E9C" w:rsidP="004856B1">
      <w:pPr>
        <w:overflowPunct w:val="0"/>
        <w:autoSpaceDE w:val="0"/>
        <w:autoSpaceDN w:val="0"/>
        <w:adjustRightInd w:val="0"/>
        <w:spacing w:after="0" w:line="240" w:lineRule="auto"/>
        <w:rPr>
          <w:rFonts w:ascii="Times New Roman" w:eastAsia="Times New Roman" w:hAnsi="Times New Roman" w:cs="Times New Roman"/>
          <w:b/>
          <w:lang w:eastAsia="sl-SI"/>
        </w:rPr>
      </w:pPr>
    </w:p>
    <w:p w14:paraId="01A7B91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A750778" w14:textId="7B3DBDD3" w:rsidR="00267E9C" w:rsidRPr="00267E9C" w:rsidRDefault="00267E9C" w:rsidP="00267E9C">
      <w:pPr>
        <w:spacing w:after="0" w:line="240" w:lineRule="auto"/>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 xml:space="preserve">Razpisni obrazec št. </w:t>
      </w:r>
      <w:r w:rsidR="00B90D82">
        <w:rPr>
          <w:rFonts w:ascii="Times New Roman" w:eastAsia="Times New Roman" w:hAnsi="Times New Roman" w:cs="Times New Roman"/>
          <w:b/>
          <w:lang w:eastAsia="sl-SI"/>
        </w:rPr>
        <w:t>3</w:t>
      </w:r>
    </w:p>
    <w:p w14:paraId="16AC4517"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69E32EB3"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IZPOLNJEVANJU POGOJEV</w:t>
      </w:r>
    </w:p>
    <w:p w14:paraId="4B837915"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11A2B250" w14:textId="77777777" w:rsidR="002952ED" w:rsidRPr="00267E9C" w:rsidRDefault="002952ED" w:rsidP="002952ED">
      <w:pPr>
        <w:numPr>
          <w:ilvl w:val="0"/>
          <w:numId w:val="20"/>
        </w:numPr>
        <w:overflowPunct w:val="0"/>
        <w:autoSpaceDE w:val="0"/>
        <w:autoSpaceDN w:val="0"/>
        <w:adjustRightInd w:val="0"/>
        <w:spacing w:after="0" w:line="240" w:lineRule="auto"/>
        <w:ind w:left="720"/>
        <w:rPr>
          <w:rFonts w:ascii="Times New Roman" w:eastAsia="Times New Roman" w:hAnsi="Times New Roman" w:cs="Times New Roman"/>
          <w:b/>
          <w:lang w:eastAsia="sl-SI"/>
        </w:rPr>
      </w:pPr>
      <w:bookmarkStart w:id="4" w:name="_Hlk72078713"/>
      <w:r w:rsidRPr="00267E9C">
        <w:rPr>
          <w:rFonts w:ascii="Times New Roman" w:eastAsia="Times New Roman" w:hAnsi="Times New Roman" w:cs="Times New Roman"/>
          <w:b/>
          <w:lang w:eastAsia="sl-SI"/>
        </w:rPr>
        <w:t>SP</w:t>
      </w:r>
      <w:bookmarkEnd w:id="4"/>
      <w:r w:rsidRPr="00267E9C">
        <w:rPr>
          <w:rFonts w:ascii="Times New Roman" w:eastAsia="Times New Roman" w:hAnsi="Times New Roman" w:cs="Times New Roman"/>
          <w:b/>
          <w:lang w:eastAsia="sl-SI"/>
        </w:rPr>
        <w:t>ISEK NAJVAŽNEJŠIH REFERENC V ZADNJIH 3 (treh) LETIH</w:t>
      </w:r>
      <w:r w:rsidRPr="00267E9C">
        <w:rPr>
          <w:rFonts w:ascii="Times New Roman" w:eastAsia="Times New Roman" w:hAnsi="Times New Roman" w:cs="Times New Roman"/>
          <w:b/>
          <w:vertAlign w:val="superscript"/>
          <w:lang w:eastAsia="sl-SI"/>
        </w:rPr>
        <w:footnoteReference w:id="5"/>
      </w:r>
    </w:p>
    <w:p w14:paraId="57F62311" w14:textId="57750E28" w:rsidR="002952ED" w:rsidRPr="0027391C" w:rsidRDefault="002952ED" w:rsidP="002952ED">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Izjavljamo, da smo v zadnjih treh (3) letih pred objavo tega razpisa, izvajali ali še izvajamo storitev </w:t>
      </w:r>
      <w:r>
        <w:rPr>
          <w:rFonts w:ascii="Times New Roman" w:hAnsi="Times New Roman"/>
          <w:sz w:val="22"/>
          <w:szCs w:val="22"/>
        </w:rPr>
        <w:t>(neprekinjeno v trajanju vsaj 1 šolskega leta) priprave in dostave dnevnih obrokov za dijake/ učence</w:t>
      </w:r>
      <w:r w:rsidRPr="0027391C">
        <w:rPr>
          <w:rFonts w:ascii="Times New Roman" w:hAnsi="Times New Roman"/>
          <w:sz w:val="22"/>
          <w:szCs w:val="22"/>
        </w:rPr>
        <w:t xml:space="preserve"> za vsaj </w:t>
      </w:r>
      <w:r>
        <w:rPr>
          <w:rFonts w:ascii="Times New Roman" w:hAnsi="Times New Roman"/>
          <w:sz w:val="22"/>
          <w:szCs w:val="22"/>
        </w:rPr>
        <w:t>enega</w:t>
      </w:r>
      <w:r w:rsidRPr="0027391C">
        <w:rPr>
          <w:rFonts w:ascii="Times New Roman" w:hAnsi="Times New Roman"/>
          <w:sz w:val="22"/>
          <w:szCs w:val="22"/>
        </w:rPr>
        <w:t xml:space="preserve"> (</w:t>
      </w:r>
      <w:r>
        <w:rPr>
          <w:rFonts w:ascii="Times New Roman" w:hAnsi="Times New Roman"/>
          <w:sz w:val="22"/>
          <w:szCs w:val="22"/>
        </w:rPr>
        <w:t>1)</w:t>
      </w:r>
      <w:r w:rsidRPr="0027391C">
        <w:rPr>
          <w:rFonts w:ascii="Times New Roman" w:hAnsi="Times New Roman"/>
          <w:sz w:val="22"/>
          <w:szCs w:val="22"/>
        </w:rPr>
        <w:t xml:space="preserve"> naročnika v vrednosti najmanj </w:t>
      </w:r>
      <w:r w:rsidR="00211DEC">
        <w:rPr>
          <w:rFonts w:ascii="Times New Roman" w:hAnsi="Times New Roman"/>
          <w:sz w:val="22"/>
          <w:szCs w:val="22"/>
        </w:rPr>
        <w:t>5</w:t>
      </w:r>
      <w:r w:rsidRPr="0027391C">
        <w:rPr>
          <w:rFonts w:ascii="Times New Roman" w:hAnsi="Times New Roman"/>
          <w:sz w:val="22"/>
          <w:szCs w:val="22"/>
        </w:rPr>
        <w:t xml:space="preserve">0.000 Eur brez DDV </w:t>
      </w:r>
      <w:r>
        <w:rPr>
          <w:rFonts w:ascii="Times New Roman" w:hAnsi="Times New Roman"/>
          <w:sz w:val="22"/>
          <w:szCs w:val="22"/>
        </w:rPr>
        <w:t>letno</w:t>
      </w:r>
      <w:r w:rsidRPr="0027391C">
        <w:rPr>
          <w:rFonts w:ascii="Times New Roman" w:hAnsi="Times New Roman"/>
          <w:sz w:val="22"/>
          <w:szCs w:val="22"/>
        </w:rPr>
        <w:t>:</w:t>
      </w:r>
    </w:p>
    <w:p w14:paraId="18AC1586" w14:textId="77777777" w:rsidR="002952ED" w:rsidRDefault="002952ED" w:rsidP="002952ED">
      <w:pPr>
        <w:pStyle w:val="Glava"/>
        <w:tabs>
          <w:tab w:val="clear" w:pos="4536"/>
          <w:tab w:val="clear" w:pos="9072"/>
        </w:tabs>
        <w:ind w:left="720"/>
        <w:rPr>
          <w:rFonts w:ascii="Times New Roman" w:hAnsi="Times New Roman"/>
          <w:sz w:val="22"/>
          <w:szCs w:val="22"/>
        </w:rPr>
      </w:pPr>
    </w:p>
    <w:p w14:paraId="1CC2810F" w14:textId="77777777" w:rsidR="002952ED" w:rsidRPr="0027391C" w:rsidRDefault="002952ED" w:rsidP="002952ED">
      <w:pPr>
        <w:pStyle w:val="Glava"/>
        <w:tabs>
          <w:tab w:val="clear" w:pos="4536"/>
          <w:tab w:val="clear" w:pos="9072"/>
        </w:tabs>
        <w:ind w:left="720"/>
        <w:rPr>
          <w:rFonts w:ascii="Times New Roman" w:hAnsi="Times New Roman"/>
          <w:b/>
          <w:sz w:val="22"/>
          <w:szCs w:val="22"/>
        </w:rPr>
      </w:pPr>
    </w:p>
    <w:tbl>
      <w:tblPr>
        <w:tblW w:w="9072"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5"/>
        <w:gridCol w:w="2678"/>
        <w:gridCol w:w="1774"/>
        <w:gridCol w:w="1785"/>
      </w:tblGrid>
      <w:tr w:rsidR="002952ED" w:rsidRPr="0027391C" w14:paraId="50E8FE2A" w14:textId="77777777" w:rsidTr="00AC4BEE">
        <w:trPr>
          <w:trHeight w:val="742"/>
        </w:trPr>
        <w:tc>
          <w:tcPr>
            <w:tcW w:w="2835" w:type="dxa"/>
            <w:shd w:val="pct10" w:color="auto" w:fill="auto"/>
            <w:vAlign w:val="center"/>
          </w:tcPr>
          <w:p w14:paraId="6CDDEBF2"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Referenčni naročnik</w:t>
            </w:r>
          </w:p>
        </w:tc>
        <w:tc>
          <w:tcPr>
            <w:tcW w:w="2678" w:type="dxa"/>
            <w:shd w:val="pct10" w:color="auto" w:fill="auto"/>
            <w:vAlign w:val="center"/>
          </w:tcPr>
          <w:p w14:paraId="18B19868"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Predmet pogodbe</w:t>
            </w:r>
          </w:p>
        </w:tc>
        <w:tc>
          <w:tcPr>
            <w:tcW w:w="1774" w:type="dxa"/>
            <w:shd w:val="pct10" w:color="auto" w:fill="auto"/>
            <w:vAlign w:val="center"/>
          </w:tcPr>
          <w:p w14:paraId="70307A10"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Pr>
                <w:rFonts w:ascii="Times New Roman" w:hAnsi="Times New Roman"/>
                <w:sz w:val="22"/>
                <w:szCs w:val="22"/>
              </w:rPr>
              <w:t>Letna realizacija malic za naročnika</w:t>
            </w:r>
            <w:r w:rsidRPr="0027391C">
              <w:rPr>
                <w:rFonts w:ascii="Times New Roman" w:hAnsi="Times New Roman"/>
                <w:sz w:val="22"/>
                <w:szCs w:val="22"/>
              </w:rPr>
              <w:t xml:space="preserve"> v</w:t>
            </w:r>
          </w:p>
          <w:p w14:paraId="0EC79F11"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 xml:space="preserve">EUR brez DDV </w:t>
            </w:r>
          </w:p>
        </w:tc>
        <w:tc>
          <w:tcPr>
            <w:tcW w:w="1785" w:type="dxa"/>
            <w:shd w:val="pct10" w:color="auto" w:fill="auto"/>
            <w:vAlign w:val="center"/>
          </w:tcPr>
          <w:p w14:paraId="1B2E0E58"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Čas izvajanja storitve</w:t>
            </w:r>
          </w:p>
        </w:tc>
      </w:tr>
      <w:tr w:rsidR="002952ED" w:rsidRPr="0027391C" w14:paraId="2AE112A7" w14:textId="77777777" w:rsidTr="00AC4BEE">
        <w:trPr>
          <w:trHeight w:val="973"/>
        </w:trPr>
        <w:tc>
          <w:tcPr>
            <w:tcW w:w="2835" w:type="dxa"/>
            <w:tcBorders>
              <w:top w:val="nil"/>
            </w:tcBorders>
          </w:tcPr>
          <w:p w14:paraId="156B73F1" w14:textId="77777777" w:rsidR="002952ED" w:rsidRPr="0027391C" w:rsidRDefault="002952ED" w:rsidP="00AC4BEE">
            <w:pPr>
              <w:pStyle w:val="Glava"/>
              <w:tabs>
                <w:tab w:val="clear" w:pos="4536"/>
                <w:tab w:val="clear" w:pos="9072"/>
              </w:tabs>
              <w:jc w:val="center"/>
              <w:rPr>
                <w:rFonts w:ascii="Times New Roman" w:hAnsi="Times New Roman"/>
                <w:sz w:val="22"/>
                <w:szCs w:val="22"/>
              </w:rPr>
            </w:pPr>
          </w:p>
        </w:tc>
        <w:tc>
          <w:tcPr>
            <w:tcW w:w="2678" w:type="dxa"/>
            <w:shd w:val="clear" w:color="auto" w:fill="auto"/>
          </w:tcPr>
          <w:p w14:paraId="564BA07E"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74" w:type="dxa"/>
            <w:shd w:val="clear" w:color="auto" w:fill="auto"/>
          </w:tcPr>
          <w:p w14:paraId="2E58E79A"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85" w:type="dxa"/>
            <w:shd w:val="clear" w:color="auto" w:fill="auto"/>
          </w:tcPr>
          <w:p w14:paraId="23B9D304" w14:textId="77777777" w:rsidR="002952ED" w:rsidRPr="0027391C" w:rsidRDefault="002952ED" w:rsidP="00AC4BEE">
            <w:pPr>
              <w:pStyle w:val="Glava"/>
              <w:tabs>
                <w:tab w:val="clear" w:pos="4536"/>
                <w:tab w:val="clear" w:pos="9072"/>
              </w:tabs>
              <w:rPr>
                <w:rFonts w:ascii="Times New Roman" w:hAnsi="Times New Roman"/>
                <w:sz w:val="22"/>
                <w:szCs w:val="22"/>
              </w:rPr>
            </w:pPr>
          </w:p>
        </w:tc>
      </w:tr>
      <w:tr w:rsidR="002952ED" w:rsidRPr="0027391C" w14:paraId="704BB7FB" w14:textId="77777777" w:rsidTr="00AC4BEE">
        <w:trPr>
          <w:trHeight w:val="973"/>
        </w:trPr>
        <w:tc>
          <w:tcPr>
            <w:tcW w:w="2835" w:type="dxa"/>
            <w:tcBorders>
              <w:top w:val="nil"/>
            </w:tcBorders>
          </w:tcPr>
          <w:p w14:paraId="17954E1D" w14:textId="77777777" w:rsidR="002952ED" w:rsidRPr="0027391C" w:rsidRDefault="002952ED" w:rsidP="00AC4BEE">
            <w:pPr>
              <w:pStyle w:val="Glava"/>
              <w:tabs>
                <w:tab w:val="clear" w:pos="4536"/>
                <w:tab w:val="clear" w:pos="9072"/>
              </w:tabs>
              <w:jc w:val="center"/>
              <w:rPr>
                <w:rFonts w:ascii="Times New Roman" w:hAnsi="Times New Roman"/>
                <w:sz w:val="22"/>
                <w:szCs w:val="22"/>
              </w:rPr>
            </w:pPr>
          </w:p>
        </w:tc>
        <w:tc>
          <w:tcPr>
            <w:tcW w:w="2678" w:type="dxa"/>
            <w:shd w:val="clear" w:color="auto" w:fill="auto"/>
          </w:tcPr>
          <w:p w14:paraId="55E25FE9"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74" w:type="dxa"/>
            <w:shd w:val="clear" w:color="auto" w:fill="auto"/>
          </w:tcPr>
          <w:p w14:paraId="68866261"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85" w:type="dxa"/>
            <w:shd w:val="clear" w:color="auto" w:fill="auto"/>
          </w:tcPr>
          <w:p w14:paraId="0679234B" w14:textId="77777777" w:rsidR="002952ED" w:rsidRPr="0027391C" w:rsidRDefault="002952ED" w:rsidP="00AC4BEE">
            <w:pPr>
              <w:pStyle w:val="Glava"/>
              <w:tabs>
                <w:tab w:val="clear" w:pos="4536"/>
                <w:tab w:val="clear" w:pos="9072"/>
              </w:tabs>
              <w:rPr>
                <w:rFonts w:ascii="Times New Roman" w:hAnsi="Times New Roman"/>
                <w:sz w:val="22"/>
                <w:szCs w:val="22"/>
              </w:rPr>
            </w:pPr>
          </w:p>
        </w:tc>
      </w:tr>
      <w:tr w:rsidR="002952ED" w:rsidRPr="0027391C" w14:paraId="3D4B1E2D" w14:textId="77777777" w:rsidTr="00AC4BEE">
        <w:trPr>
          <w:trHeight w:val="960"/>
        </w:trPr>
        <w:tc>
          <w:tcPr>
            <w:tcW w:w="2835" w:type="dxa"/>
          </w:tcPr>
          <w:p w14:paraId="23DDF9D1"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2678" w:type="dxa"/>
            <w:shd w:val="clear" w:color="auto" w:fill="auto"/>
          </w:tcPr>
          <w:p w14:paraId="15C5947B"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74" w:type="dxa"/>
            <w:shd w:val="clear" w:color="auto" w:fill="auto"/>
          </w:tcPr>
          <w:p w14:paraId="57DDE615"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85" w:type="dxa"/>
            <w:shd w:val="clear" w:color="auto" w:fill="auto"/>
          </w:tcPr>
          <w:p w14:paraId="76D0A4B1" w14:textId="77777777" w:rsidR="002952ED" w:rsidRPr="0027391C" w:rsidRDefault="002952ED" w:rsidP="00AC4BEE">
            <w:pPr>
              <w:pStyle w:val="Glava"/>
              <w:tabs>
                <w:tab w:val="clear" w:pos="4536"/>
                <w:tab w:val="clear" w:pos="9072"/>
              </w:tabs>
              <w:rPr>
                <w:rFonts w:ascii="Times New Roman" w:hAnsi="Times New Roman"/>
                <w:sz w:val="22"/>
                <w:szCs w:val="22"/>
              </w:rPr>
            </w:pPr>
          </w:p>
        </w:tc>
      </w:tr>
    </w:tbl>
    <w:p w14:paraId="05D17234" w14:textId="77777777" w:rsidR="002952ED" w:rsidRPr="0027391C" w:rsidRDefault="002952ED" w:rsidP="00B265E0">
      <w:pPr>
        <w:pStyle w:val="Glava"/>
        <w:jc w:val="both"/>
        <w:rPr>
          <w:rFonts w:ascii="Times New Roman" w:hAnsi="Times New Roman"/>
          <w:b/>
          <w:bCs/>
          <w:iCs/>
          <w:sz w:val="22"/>
          <w:szCs w:val="22"/>
        </w:rPr>
      </w:pPr>
    </w:p>
    <w:p w14:paraId="37CB3F06" w14:textId="77777777" w:rsidR="00EC6F9D" w:rsidRPr="00267E9C" w:rsidRDefault="00EC6F9D" w:rsidP="00EC6F9D">
      <w:pPr>
        <w:numPr>
          <w:ilvl w:val="0"/>
          <w:numId w:val="20"/>
        </w:numPr>
        <w:tabs>
          <w:tab w:val="center" w:pos="709"/>
          <w:tab w:val="right" w:pos="9072"/>
        </w:tabs>
        <w:overflowPunct w:val="0"/>
        <w:autoSpaceDE w:val="0"/>
        <w:autoSpaceDN w:val="0"/>
        <w:adjustRightInd w:val="0"/>
        <w:spacing w:after="0" w:line="240" w:lineRule="auto"/>
        <w:ind w:left="720"/>
        <w:jc w:val="both"/>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EKONOMSKI IN FINANČNI POLOŽAJ</w:t>
      </w:r>
    </w:p>
    <w:p w14:paraId="0B3D8DBE" w14:textId="77777777" w:rsidR="00EC6F9D" w:rsidRPr="00267E9C" w:rsidRDefault="00EC6F9D" w:rsidP="00EC6F9D">
      <w:pPr>
        <w:tabs>
          <w:tab w:val="center" w:pos="4536"/>
          <w:tab w:val="right" w:pos="9072"/>
        </w:tabs>
        <w:spacing w:after="0" w:line="240" w:lineRule="auto"/>
        <w:ind w:left="720"/>
        <w:jc w:val="both"/>
        <w:rPr>
          <w:rFonts w:ascii="Times New Roman" w:eastAsia="Times New Roman" w:hAnsi="Times New Roman" w:cs="Times New Roman"/>
          <w:b/>
          <w:bCs/>
          <w:lang w:eastAsia="sl-SI"/>
        </w:rPr>
      </w:pPr>
    </w:p>
    <w:p w14:paraId="53736D37" w14:textId="77777777" w:rsidR="00EC6F9D" w:rsidRDefault="00EC6F9D" w:rsidP="00EC6F9D">
      <w:pPr>
        <w:spacing w:after="0" w:line="276"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Izjavljamo, da v zadnjih 6 mesecih pred datumom odpiranja ponudb nismo imeli dospelih neporavnanih obveznosti.</w:t>
      </w:r>
      <w:r w:rsidRPr="00267E9C">
        <w:rPr>
          <w:rFonts w:ascii="Times New Roman" w:eastAsia="Times New Roman" w:hAnsi="Times New Roman" w:cs="Times New Roman"/>
          <w:vertAlign w:val="superscript"/>
          <w:lang w:eastAsia="sl-SI"/>
        </w:rPr>
        <w:footnoteReference w:id="6"/>
      </w:r>
    </w:p>
    <w:p w14:paraId="4C843E0D" w14:textId="77777777" w:rsidR="00AD4B27" w:rsidRPr="00267E9C" w:rsidRDefault="00AD4B27" w:rsidP="00EC6F9D">
      <w:pPr>
        <w:spacing w:after="0" w:line="276" w:lineRule="auto"/>
        <w:jc w:val="both"/>
        <w:rPr>
          <w:rFonts w:ascii="Times New Roman" w:eastAsia="Times New Roman" w:hAnsi="Times New Roman" w:cs="Times New Roman"/>
          <w:lang w:eastAsia="sl-SI"/>
        </w:rPr>
      </w:pPr>
    </w:p>
    <w:p w14:paraId="1E56E16E" w14:textId="58051DE4" w:rsidR="00EC5349" w:rsidRPr="00AD4B27" w:rsidRDefault="00AD4B27" w:rsidP="00AD4B27">
      <w:pPr>
        <w:pStyle w:val="Odstavekseznama"/>
        <w:numPr>
          <w:ilvl w:val="0"/>
          <w:numId w:val="20"/>
        </w:numPr>
        <w:ind w:left="284" w:firstLine="0"/>
        <w:jc w:val="both"/>
        <w:rPr>
          <w:b/>
          <w:bCs/>
        </w:rPr>
      </w:pPr>
      <w:r w:rsidRPr="00AD4B27">
        <w:rPr>
          <w:b/>
          <w:bCs/>
        </w:rPr>
        <w:t>STROKOVNI KADER</w:t>
      </w:r>
    </w:p>
    <w:p w14:paraId="6920C023" w14:textId="53E61691" w:rsidR="00EC5349" w:rsidRDefault="00AD4B27" w:rsidP="00AD4B27">
      <w:pPr>
        <w:pStyle w:val="Telobesedila"/>
        <w:jc w:val="both"/>
        <w:rPr>
          <w:sz w:val="22"/>
          <w:szCs w:val="22"/>
        </w:rPr>
      </w:pPr>
      <w:r>
        <w:rPr>
          <w:sz w:val="22"/>
          <w:szCs w:val="22"/>
        </w:rPr>
        <w:t xml:space="preserve">Izjavljamo, da </w:t>
      </w:r>
      <w:r w:rsidR="00EC5349">
        <w:rPr>
          <w:sz w:val="22"/>
          <w:szCs w:val="22"/>
        </w:rPr>
        <w:t>razpolagamo s strokovnim kadrom (najmanj 6 kuharjev):</w:t>
      </w:r>
    </w:p>
    <w:p w14:paraId="2877E538" w14:textId="77777777" w:rsidR="00EC5349" w:rsidRDefault="00EC5349" w:rsidP="00EC5349">
      <w:pPr>
        <w:pStyle w:val="Telobesedila"/>
        <w:ind w:left="360"/>
        <w:jc w:val="both"/>
        <w:rPr>
          <w:sz w:val="22"/>
          <w:szCs w:val="22"/>
        </w:rPr>
      </w:pPr>
    </w:p>
    <w:tbl>
      <w:tblPr>
        <w:tblStyle w:val="Tabelamrea"/>
        <w:tblW w:w="9049" w:type="dxa"/>
        <w:tblInd w:w="-5" w:type="dxa"/>
        <w:tblLook w:val="04A0" w:firstRow="1" w:lastRow="0" w:firstColumn="1" w:lastColumn="0" w:noHBand="0" w:noVBand="1"/>
      </w:tblPr>
      <w:tblGrid>
        <w:gridCol w:w="1807"/>
        <w:gridCol w:w="1878"/>
        <w:gridCol w:w="1894"/>
        <w:gridCol w:w="1787"/>
        <w:gridCol w:w="1683"/>
      </w:tblGrid>
      <w:tr w:rsidR="00EC5349" w:rsidRPr="006F304D" w14:paraId="3630807D" w14:textId="77777777" w:rsidTr="00AC4BEE">
        <w:tc>
          <w:tcPr>
            <w:tcW w:w="1807" w:type="dxa"/>
          </w:tcPr>
          <w:p w14:paraId="1AA15B68" w14:textId="77777777" w:rsidR="00EC5349" w:rsidRPr="006F304D" w:rsidRDefault="00EC5349" w:rsidP="00AC4BEE">
            <w:pPr>
              <w:pStyle w:val="Telobesedila"/>
              <w:jc w:val="center"/>
              <w:rPr>
                <w:b/>
                <w:sz w:val="20"/>
              </w:rPr>
            </w:pPr>
          </w:p>
          <w:p w14:paraId="3B3C51E4" w14:textId="77777777" w:rsidR="00EC5349" w:rsidRPr="006F304D" w:rsidRDefault="00EC5349" w:rsidP="00AC4BEE">
            <w:pPr>
              <w:pStyle w:val="Telobesedila"/>
              <w:jc w:val="center"/>
              <w:rPr>
                <w:b/>
                <w:sz w:val="20"/>
              </w:rPr>
            </w:pPr>
            <w:r w:rsidRPr="006F304D">
              <w:rPr>
                <w:b/>
                <w:sz w:val="20"/>
              </w:rPr>
              <w:t>STROKOVNI KADER</w:t>
            </w:r>
          </w:p>
        </w:tc>
        <w:tc>
          <w:tcPr>
            <w:tcW w:w="1878" w:type="dxa"/>
          </w:tcPr>
          <w:p w14:paraId="141E58A5" w14:textId="77777777" w:rsidR="00EC5349" w:rsidRPr="006F304D" w:rsidRDefault="00EC5349" w:rsidP="00AC4BEE">
            <w:pPr>
              <w:pStyle w:val="Telobesedila"/>
              <w:jc w:val="center"/>
              <w:rPr>
                <w:b/>
                <w:sz w:val="20"/>
              </w:rPr>
            </w:pPr>
          </w:p>
          <w:p w14:paraId="6B3B69FC" w14:textId="77777777" w:rsidR="00EC5349" w:rsidRPr="006F304D" w:rsidRDefault="00EC5349" w:rsidP="00AC4BEE">
            <w:pPr>
              <w:pStyle w:val="Telobesedila"/>
              <w:jc w:val="center"/>
              <w:rPr>
                <w:b/>
                <w:sz w:val="20"/>
              </w:rPr>
            </w:pPr>
            <w:r w:rsidRPr="006F304D">
              <w:rPr>
                <w:b/>
                <w:sz w:val="20"/>
              </w:rPr>
              <w:t>ime, priimek</w:t>
            </w:r>
          </w:p>
        </w:tc>
        <w:tc>
          <w:tcPr>
            <w:tcW w:w="1894" w:type="dxa"/>
          </w:tcPr>
          <w:p w14:paraId="615DE3A7" w14:textId="77777777" w:rsidR="00EC5349" w:rsidRPr="006F304D" w:rsidRDefault="00EC5349" w:rsidP="00AC4BEE">
            <w:pPr>
              <w:pStyle w:val="Telobesedila"/>
              <w:tabs>
                <w:tab w:val="center" w:pos="1337"/>
                <w:tab w:val="right" w:pos="2675"/>
              </w:tabs>
              <w:jc w:val="center"/>
              <w:rPr>
                <w:b/>
                <w:sz w:val="20"/>
              </w:rPr>
            </w:pPr>
          </w:p>
          <w:p w14:paraId="69F3684A" w14:textId="77777777" w:rsidR="00EC5349" w:rsidRPr="006F304D" w:rsidRDefault="00EC5349" w:rsidP="00AC4BEE">
            <w:pPr>
              <w:pStyle w:val="Telobesedila"/>
              <w:tabs>
                <w:tab w:val="center" w:pos="1337"/>
                <w:tab w:val="right" w:pos="2675"/>
              </w:tabs>
              <w:jc w:val="center"/>
              <w:rPr>
                <w:b/>
                <w:sz w:val="20"/>
              </w:rPr>
            </w:pPr>
            <w:r w:rsidRPr="006F304D">
              <w:rPr>
                <w:b/>
                <w:sz w:val="20"/>
              </w:rPr>
              <w:t>izobrazba</w:t>
            </w:r>
          </w:p>
        </w:tc>
        <w:tc>
          <w:tcPr>
            <w:tcW w:w="1787" w:type="dxa"/>
          </w:tcPr>
          <w:p w14:paraId="39F4CAEE" w14:textId="77777777" w:rsidR="00EC5349" w:rsidRPr="006F304D" w:rsidRDefault="00EC5349" w:rsidP="00AC4BEE">
            <w:pPr>
              <w:pStyle w:val="Telobesedila"/>
              <w:tabs>
                <w:tab w:val="center" w:pos="1337"/>
                <w:tab w:val="right" w:pos="2675"/>
              </w:tabs>
              <w:jc w:val="center"/>
              <w:rPr>
                <w:b/>
                <w:sz w:val="20"/>
              </w:rPr>
            </w:pPr>
            <w:r w:rsidRPr="006F304D">
              <w:rPr>
                <w:b/>
                <w:sz w:val="20"/>
              </w:rPr>
              <w:t>Izkušnje kuhanja v šol. kuhinji (DA/NE)/ naziv delodajalca/ št. let izkušenj</w:t>
            </w:r>
            <w:r w:rsidRPr="006F304D">
              <w:rPr>
                <w:rStyle w:val="Sprotnaopomba-sklic"/>
                <w:b/>
              </w:rPr>
              <w:footnoteReference w:id="7"/>
            </w:r>
          </w:p>
        </w:tc>
        <w:tc>
          <w:tcPr>
            <w:tcW w:w="1683" w:type="dxa"/>
          </w:tcPr>
          <w:p w14:paraId="7F19E373" w14:textId="77777777" w:rsidR="00EC5349" w:rsidRPr="006F304D" w:rsidRDefault="00EC5349" w:rsidP="00AC4BEE">
            <w:pPr>
              <w:pStyle w:val="Telobesedila"/>
              <w:tabs>
                <w:tab w:val="center" w:pos="1337"/>
                <w:tab w:val="right" w:pos="2675"/>
              </w:tabs>
              <w:jc w:val="center"/>
              <w:rPr>
                <w:b/>
                <w:sz w:val="20"/>
              </w:rPr>
            </w:pPr>
          </w:p>
          <w:p w14:paraId="1F37AE90" w14:textId="77777777" w:rsidR="00EC5349" w:rsidRPr="006F304D" w:rsidRDefault="00EC5349" w:rsidP="00AC4BEE">
            <w:pPr>
              <w:pStyle w:val="Telobesedila"/>
              <w:tabs>
                <w:tab w:val="center" w:pos="1337"/>
                <w:tab w:val="right" w:pos="2675"/>
              </w:tabs>
              <w:jc w:val="center"/>
              <w:rPr>
                <w:b/>
                <w:sz w:val="20"/>
              </w:rPr>
            </w:pPr>
            <w:r w:rsidRPr="006F304D">
              <w:rPr>
                <w:b/>
                <w:sz w:val="20"/>
              </w:rPr>
              <w:t>Povprečna mesečna bruto plača</w:t>
            </w:r>
          </w:p>
        </w:tc>
      </w:tr>
      <w:tr w:rsidR="00EC5349" w:rsidRPr="006F304D" w14:paraId="19DD4DC8" w14:textId="77777777" w:rsidTr="00AC4BEE">
        <w:tc>
          <w:tcPr>
            <w:tcW w:w="1807" w:type="dxa"/>
          </w:tcPr>
          <w:p w14:paraId="7DBDFB65" w14:textId="77777777" w:rsidR="00EC5349" w:rsidRPr="006F304D" w:rsidRDefault="00EC5349" w:rsidP="00AC4BEE">
            <w:pPr>
              <w:pStyle w:val="Telobesedila"/>
              <w:jc w:val="center"/>
              <w:rPr>
                <w:sz w:val="20"/>
              </w:rPr>
            </w:pPr>
            <w:r w:rsidRPr="006F304D">
              <w:rPr>
                <w:sz w:val="20"/>
              </w:rPr>
              <w:t>kuhar</w:t>
            </w:r>
            <w:r>
              <w:rPr>
                <w:rStyle w:val="Sprotnaopomba-sklic"/>
                <w:sz w:val="22"/>
                <w:szCs w:val="22"/>
              </w:rPr>
              <w:footnoteReference w:id="8"/>
            </w:r>
          </w:p>
        </w:tc>
        <w:tc>
          <w:tcPr>
            <w:tcW w:w="1878" w:type="dxa"/>
          </w:tcPr>
          <w:p w14:paraId="7C625689" w14:textId="77777777" w:rsidR="00EC5349" w:rsidRPr="006F304D" w:rsidRDefault="00EC5349" w:rsidP="00AC4BEE">
            <w:pPr>
              <w:pStyle w:val="Telobesedila"/>
              <w:jc w:val="center"/>
              <w:rPr>
                <w:sz w:val="20"/>
              </w:rPr>
            </w:pPr>
          </w:p>
        </w:tc>
        <w:tc>
          <w:tcPr>
            <w:tcW w:w="1894" w:type="dxa"/>
          </w:tcPr>
          <w:p w14:paraId="639EC7EB" w14:textId="77777777" w:rsidR="00EC5349" w:rsidRPr="006F304D" w:rsidRDefault="00EC5349" w:rsidP="00AC4BEE">
            <w:pPr>
              <w:pStyle w:val="Telobesedila"/>
              <w:jc w:val="center"/>
              <w:rPr>
                <w:sz w:val="20"/>
              </w:rPr>
            </w:pPr>
          </w:p>
        </w:tc>
        <w:tc>
          <w:tcPr>
            <w:tcW w:w="1787" w:type="dxa"/>
          </w:tcPr>
          <w:p w14:paraId="5D686FD7" w14:textId="77777777" w:rsidR="00EC5349" w:rsidRPr="006F304D" w:rsidRDefault="00EC5349" w:rsidP="00AC4BEE">
            <w:pPr>
              <w:pStyle w:val="Telobesedila"/>
              <w:jc w:val="center"/>
              <w:rPr>
                <w:sz w:val="20"/>
              </w:rPr>
            </w:pPr>
          </w:p>
        </w:tc>
        <w:tc>
          <w:tcPr>
            <w:tcW w:w="1683" w:type="dxa"/>
          </w:tcPr>
          <w:p w14:paraId="0A977369" w14:textId="77777777" w:rsidR="00EC5349" w:rsidRPr="006F304D" w:rsidRDefault="00EC5349" w:rsidP="00AC4BEE">
            <w:pPr>
              <w:pStyle w:val="Telobesedila"/>
              <w:jc w:val="center"/>
              <w:rPr>
                <w:sz w:val="20"/>
              </w:rPr>
            </w:pPr>
          </w:p>
          <w:p w14:paraId="6F3330A0" w14:textId="77777777" w:rsidR="00EC5349" w:rsidRPr="006F304D" w:rsidRDefault="00EC5349" w:rsidP="00AC4BEE">
            <w:pPr>
              <w:pStyle w:val="Telobesedila"/>
              <w:jc w:val="center"/>
              <w:rPr>
                <w:sz w:val="20"/>
              </w:rPr>
            </w:pPr>
          </w:p>
        </w:tc>
      </w:tr>
      <w:tr w:rsidR="00EC5349" w:rsidRPr="006F304D" w14:paraId="2E0B471B" w14:textId="77777777" w:rsidTr="00AC4BEE">
        <w:tc>
          <w:tcPr>
            <w:tcW w:w="1807" w:type="dxa"/>
          </w:tcPr>
          <w:p w14:paraId="59FDBB9C" w14:textId="77777777" w:rsidR="00EC5349" w:rsidRPr="006F304D" w:rsidRDefault="00EC5349" w:rsidP="00AC4BEE">
            <w:pPr>
              <w:pStyle w:val="Telobesedila"/>
              <w:jc w:val="center"/>
              <w:rPr>
                <w:sz w:val="20"/>
              </w:rPr>
            </w:pPr>
            <w:r w:rsidRPr="006F304D">
              <w:rPr>
                <w:sz w:val="20"/>
              </w:rPr>
              <w:lastRenderedPageBreak/>
              <w:t>kuhar</w:t>
            </w:r>
          </w:p>
        </w:tc>
        <w:tc>
          <w:tcPr>
            <w:tcW w:w="1878" w:type="dxa"/>
          </w:tcPr>
          <w:p w14:paraId="76133439" w14:textId="77777777" w:rsidR="00EC5349" w:rsidRPr="006F304D" w:rsidRDefault="00EC5349" w:rsidP="00AC4BEE">
            <w:pPr>
              <w:pStyle w:val="Telobesedila"/>
              <w:jc w:val="center"/>
              <w:rPr>
                <w:sz w:val="20"/>
              </w:rPr>
            </w:pPr>
          </w:p>
        </w:tc>
        <w:tc>
          <w:tcPr>
            <w:tcW w:w="1894" w:type="dxa"/>
          </w:tcPr>
          <w:p w14:paraId="59C765C4" w14:textId="77777777" w:rsidR="00EC5349" w:rsidRPr="006F304D" w:rsidRDefault="00EC5349" w:rsidP="00AC4BEE">
            <w:pPr>
              <w:pStyle w:val="Telobesedila"/>
              <w:jc w:val="center"/>
              <w:rPr>
                <w:sz w:val="20"/>
              </w:rPr>
            </w:pPr>
          </w:p>
        </w:tc>
        <w:tc>
          <w:tcPr>
            <w:tcW w:w="1787" w:type="dxa"/>
          </w:tcPr>
          <w:p w14:paraId="5198022B" w14:textId="77777777" w:rsidR="00EC5349" w:rsidRPr="006F304D" w:rsidRDefault="00EC5349" w:rsidP="00AC4BEE">
            <w:pPr>
              <w:pStyle w:val="Telobesedila"/>
              <w:jc w:val="center"/>
              <w:rPr>
                <w:sz w:val="20"/>
              </w:rPr>
            </w:pPr>
          </w:p>
        </w:tc>
        <w:tc>
          <w:tcPr>
            <w:tcW w:w="1683" w:type="dxa"/>
          </w:tcPr>
          <w:p w14:paraId="4F981006" w14:textId="77777777" w:rsidR="00EC5349" w:rsidRPr="006F304D" w:rsidRDefault="00EC5349" w:rsidP="00AC4BEE">
            <w:pPr>
              <w:pStyle w:val="Telobesedila"/>
              <w:jc w:val="center"/>
              <w:rPr>
                <w:sz w:val="20"/>
              </w:rPr>
            </w:pPr>
          </w:p>
          <w:p w14:paraId="17AB9F4F" w14:textId="77777777" w:rsidR="00EC5349" w:rsidRPr="006F304D" w:rsidRDefault="00EC5349" w:rsidP="00AC4BEE">
            <w:pPr>
              <w:pStyle w:val="Telobesedila"/>
              <w:jc w:val="center"/>
              <w:rPr>
                <w:sz w:val="20"/>
              </w:rPr>
            </w:pPr>
          </w:p>
        </w:tc>
      </w:tr>
      <w:tr w:rsidR="00EC5349" w:rsidRPr="006F304D" w14:paraId="1DBCDC94" w14:textId="77777777" w:rsidTr="00AC4BEE">
        <w:tc>
          <w:tcPr>
            <w:tcW w:w="1807" w:type="dxa"/>
          </w:tcPr>
          <w:p w14:paraId="01B3B380" w14:textId="77777777" w:rsidR="00EC5349" w:rsidRPr="006F304D" w:rsidRDefault="00EC5349" w:rsidP="00AC4BEE">
            <w:pPr>
              <w:pStyle w:val="Telobesedila"/>
              <w:jc w:val="center"/>
              <w:rPr>
                <w:sz w:val="20"/>
              </w:rPr>
            </w:pPr>
            <w:r w:rsidRPr="006F304D">
              <w:rPr>
                <w:sz w:val="20"/>
              </w:rPr>
              <w:t>kuhar</w:t>
            </w:r>
          </w:p>
        </w:tc>
        <w:tc>
          <w:tcPr>
            <w:tcW w:w="1878" w:type="dxa"/>
          </w:tcPr>
          <w:p w14:paraId="65F9DD0F" w14:textId="77777777" w:rsidR="00EC5349" w:rsidRPr="006F304D" w:rsidRDefault="00EC5349" w:rsidP="00AC4BEE">
            <w:pPr>
              <w:pStyle w:val="Telobesedila"/>
              <w:jc w:val="center"/>
              <w:rPr>
                <w:sz w:val="20"/>
              </w:rPr>
            </w:pPr>
          </w:p>
        </w:tc>
        <w:tc>
          <w:tcPr>
            <w:tcW w:w="1894" w:type="dxa"/>
          </w:tcPr>
          <w:p w14:paraId="3DA2850F" w14:textId="77777777" w:rsidR="00EC5349" w:rsidRPr="006F304D" w:rsidRDefault="00EC5349" w:rsidP="00AC4BEE">
            <w:pPr>
              <w:pStyle w:val="Telobesedila"/>
              <w:jc w:val="center"/>
              <w:rPr>
                <w:sz w:val="20"/>
              </w:rPr>
            </w:pPr>
          </w:p>
        </w:tc>
        <w:tc>
          <w:tcPr>
            <w:tcW w:w="1787" w:type="dxa"/>
          </w:tcPr>
          <w:p w14:paraId="1ED75D8E" w14:textId="77777777" w:rsidR="00EC5349" w:rsidRPr="006F304D" w:rsidRDefault="00EC5349" w:rsidP="00AC4BEE">
            <w:pPr>
              <w:pStyle w:val="Telobesedila"/>
              <w:jc w:val="center"/>
              <w:rPr>
                <w:sz w:val="20"/>
              </w:rPr>
            </w:pPr>
          </w:p>
        </w:tc>
        <w:tc>
          <w:tcPr>
            <w:tcW w:w="1683" w:type="dxa"/>
          </w:tcPr>
          <w:p w14:paraId="472CC08A" w14:textId="77777777" w:rsidR="00EC5349" w:rsidRPr="006F304D" w:rsidRDefault="00EC5349" w:rsidP="00AC4BEE">
            <w:pPr>
              <w:pStyle w:val="Telobesedila"/>
              <w:jc w:val="center"/>
              <w:rPr>
                <w:sz w:val="20"/>
              </w:rPr>
            </w:pPr>
          </w:p>
          <w:p w14:paraId="1AE35191" w14:textId="77777777" w:rsidR="00EC5349" w:rsidRPr="006F304D" w:rsidRDefault="00EC5349" w:rsidP="00AC4BEE">
            <w:pPr>
              <w:pStyle w:val="Telobesedila"/>
              <w:jc w:val="center"/>
              <w:rPr>
                <w:sz w:val="20"/>
              </w:rPr>
            </w:pPr>
          </w:p>
        </w:tc>
      </w:tr>
      <w:tr w:rsidR="00EC5349" w:rsidRPr="006F304D" w14:paraId="76B91D25" w14:textId="77777777" w:rsidTr="00AC4BEE">
        <w:tc>
          <w:tcPr>
            <w:tcW w:w="1807" w:type="dxa"/>
          </w:tcPr>
          <w:p w14:paraId="7166D661" w14:textId="77777777" w:rsidR="00EC5349" w:rsidRPr="006F304D" w:rsidRDefault="00EC5349" w:rsidP="00AC4BEE">
            <w:pPr>
              <w:pStyle w:val="Telobesedila"/>
              <w:jc w:val="center"/>
              <w:rPr>
                <w:sz w:val="20"/>
              </w:rPr>
            </w:pPr>
            <w:r w:rsidRPr="006F304D">
              <w:rPr>
                <w:sz w:val="20"/>
              </w:rPr>
              <w:t>kuhar</w:t>
            </w:r>
          </w:p>
        </w:tc>
        <w:tc>
          <w:tcPr>
            <w:tcW w:w="1878" w:type="dxa"/>
          </w:tcPr>
          <w:p w14:paraId="113B456C" w14:textId="77777777" w:rsidR="00EC5349" w:rsidRPr="006F304D" w:rsidRDefault="00EC5349" w:rsidP="00AC4BEE">
            <w:pPr>
              <w:pStyle w:val="Telobesedila"/>
              <w:jc w:val="center"/>
              <w:rPr>
                <w:sz w:val="20"/>
              </w:rPr>
            </w:pPr>
          </w:p>
        </w:tc>
        <w:tc>
          <w:tcPr>
            <w:tcW w:w="1894" w:type="dxa"/>
          </w:tcPr>
          <w:p w14:paraId="29E2EF37" w14:textId="77777777" w:rsidR="00EC5349" w:rsidRPr="006F304D" w:rsidRDefault="00EC5349" w:rsidP="00AC4BEE">
            <w:pPr>
              <w:pStyle w:val="Telobesedila"/>
              <w:jc w:val="center"/>
              <w:rPr>
                <w:sz w:val="20"/>
              </w:rPr>
            </w:pPr>
          </w:p>
        </w:tc>
        <w:tc>
          <w:tcPr>
            <w:tcW w:w="1787" w:type="dxa"/>
          </w:tcPr>
          <w:p w14:paraId="01FFE68D" w14:textId="77777777" w:rsidR="00EC5349" w:rsidRPr="006F304D" w:rsidRDefault="00EC5349" w:rsidP="00AC4BEE">
            <w:pPr>
              <w:pStyle w:val="Telobesedila"/>
              <w:jc w:val="center"/>
              <w:rPr>
                <w:sz w:val="20"/>
              </w:rPr>
            </w:pPr>
          </w:p>
        </w:tc>
        <w:tc>
          <w:tcPr>
            <w:tcW w:w="1683" w:type="dxa"/>
          </w:tcPr>
          <w:p w14:paraId="513C7355" w14:textId="77777777" w:rsidR="00EC5349" w:rsidRPr="006F304D" w:rsidRDefault="00EC5349" w:rsidP="00AC4BEE">
            <w:pPr>
              <w:pStyle w:val="Telobesedila"/>
              <w:jc w:val="center"/>
              <w:rPr>
                <w:sz w:val="20"/>
              </w:rPr>
            </w:pPr>
          </w:p>
          <w:p w14:paraId="172161FE" w14:textId="77777777" w:rsidR="00EC5349" w:rsidRPr="006F304D" w:rsidRDefault="00EC5349" w:rsidP="00AC4BEE">
            <w:pPr>
              <w:pStyle w:val="Telobesedila"/>
              <w:jc w:val="center"/>
              <w:rPr>
                <w:sz w:val="20"/>
              </w:rPr>
            </w:pPr>
          </w:p>
        </w:tc>
      </w:tr>
      <w:tr w:rsidR="00EC5349" w:rsidRPr="006F304D" w14:paraId="36F3C1EB" w14:textId="77777777" w:rsidTr="00AC4BEE">
        <w:tc>
          <w:tcPr>
            <w:tcW w:w="1807" w:type="dxa"/>
          </w:tcPr>
          <w:p w14:paraId="36A00669" w14:textId="77777777" w:rsidR="00EC5349" w:rsidRPr="006F304D" w:rsidRDefault="00EC5349" w:rsidP="00AC4BEE">
            <w:pPr>
              <w:pStyle w:val="Telobesedila"/>
              <w:jc w:val="center"/>
              <w:rPr>
                <w:sz w:val="20"/>
              </w:rPr>
            </w:pPr>
            <w:r w:rsidRPr="006F304D">
              <w:rPr>
                <w:sz w:val="20"/>
              </w:rPr>
              <w:t>kuhar</w:t>
            </w:r>
          </w:p>
        </w:tc>
        <w:tc>
          <w:tcPr>
            <w:tcW w:w="1878" w:type="dxa"/>
          </w:tcPr>
          <w:p w14:paraId="3422A843" w14:textId="77777777" w:rsidR="00EC5349" w:rsidRPr="006F304D" w:rsidRDefault="00EC5349" w:rsidP="00AC4BEE">
            <w:pPr>
              <w:pStyle w:val="Telobesedila"/>
              <w:jc w:val="center"/>
              <w:rPr>
                <w:sz w:val="20"/>
              </w:rPr>
            </w:pPr>
          </w:p>
        </w:tc>
        <w:tc>
          <w:tcPr>
            <w:tcW w:w="1894" w:type="dxa"/>
          </w:tcPr>
          <w:p w14:paraId="309DDC12" w14:textId="77777777" w:rsidR="00EC5349" w:rsidRPr="006F304D" w:rsidRDefault="00EC5349" w:rsidP="00AC4BEE">
            <w:pPr>
              <w:pStyle w:val="Telobesedila"/>
              <w:jc w:val="center"/>
              <w:rPr>
                <w:sz w:val="20"/>
              </w:rPr>
            </w:pPr>
          </w:p>
        </w:tc>
        <w:tc>
          <w:tcPr>
            <w:tcW w:w="1787" w:type="dxa"/>
          </w:tcPr>
          <w:p w14:paraId="33106E30" w14:textId="77777777" w:rsidR="00EC5349" w:rsidRPr="006F304D" w:rsidRDefault="00EC5349" w:rsidP="00AC4BEE">
            <w:pPr>
              <w:pStyle w:val="Telobesedila"/>
              <w:jc w:val="center"/>
              <w:rPr>
                <w:sz w:val="20"/>
              </w:rPr>
            </w:pPr>
          </w:p>
        </w:tc>
        <w:tc>
          <w:tcPr>
            <w:tcW w:w="1683" w:type="dxa"/>
          </w:tcPr>
          <w:p w14:paraId="18600480" w14:textId="77777777" w:rsidR="00EC5349" w:rsidRPr="006F304D" w:rsidRDefault="00EC5349" w:rsidP="00AC4BEE">
            <w:pPr>
              <w:pStyle w:val="Telobesedila"/>
              <w:jc w:val="center"/>
              <w:rPr>
                <w:sz w:val="20"/>
              </w:rPr>
            </w:pPr>
          </w:p>
          <w:p w14:paraId="36996CE8" w14:textId="77777777" w:rsidR="00EC5349" w:rsidRPr="006F304D" w:rsidRDefault="00EC5349" w:rsidP="00AC4BEE">
            <w:pPr>
              <w:pStyle w:val="Telobesedila"/>
              <w:jc w:val="center"/>
              <w:rPr>
                <w:sz w:val="20"/>
              </w:rPr>
            </w:pPr>
          </w:p>
        </w:tc>
      </w:tr>
      <w:tr w:rsidR="00EC5349" w:rsidRPr="006F304D" w14:paraId="6DFC54A8" w14:textId="77777777" w:rsidTr="00AC4BEE">
        <w:tc>
          <w:tcPr>
            <w:tcW w:w="1807" w:type="dxa"/>
          </w:tcPr>
          <w:p w14:paraId="406332B5" w14:textId="77777777" w:rsidR="00EC5349" w:rsidRPr="006F304D" w:rsidRDefault="00EC5349" w:rsidP="00AC4BEE">
            <w:pPr>
              <w:pStyle w:val="Telobesedila"/>
              <w:jc w:val="center"/>
              <w:rPr>
                <w:sz w:val="20"/>
              </w:rPr>
            </w:pPr>
            <w:r w:rsidRPr="006F304D">
              <w:rPr>
                <w:sz w:val="20"/>
              </w:rPr>
              <w:t>kuhar</w:t>
            </w:r>
          </w:p>
        </w:tc>
        <w:tc>
          <w:tcPr>
            <w:tcW w:w="1878" w:type="dxa"/>
          </w:tcPr>
          <w:p w14:paraId="389D1788" w14:textId="77777777" w:rsidR="00EC5349" w:rsidRPr="006F304D" w:rsidRDefault="00EC5349" w:rsidP="00AC4BEE">
            <w:pPr>
              <w:pStyle w:val="Telobesedila"/>
              <w:jc w:val="center"/>
              <w:rPr>
                <w:sz w:val="20"/>
              </w:rPr>
            </w:pPr>
          </w:p>
        </w:tc>
        <w:tc>
          <w:tcPr>
            <w:tcW w:w="1894" w:type="dxa"/>
          </w:tcPr>
          <w:p w14:paraId="7D9C84B5" w14:textId="77777777" w:rsidR="00EC5349" w:rsidRPr="006F304D" w:rsidRDefault="00EC5349" w:rsidP="00AC4BEE">
            <w:pPr>
              <w:pStyle w:val="Telobesedila"/>
              <w:jc w:val="center"/>
              <w:rPr>
                <w:sz w:val="20"/>
              </w:rPr>
            </w:pPr>
          </w:p>
        </w:tc>
        <w:tc>
          <w:tcPr>
            <w:tcW w:w="1787" w:type="dxa"/>
          </w:tcPr>
          <w:p w14:paraId="789C1ED1" w14:textId="77777777" w:rsidR="00EC5349" w:rsidRPr="006F304D" w:rsidRDefault="00EC5349" w:rsidP="00AC4BEE">
            <w:pPr>
              <w:pStyle w:val="Telobesedila"/>
              <w:jc w:val="center"/>
              <w:rPr>
                <w:sz w:val="20"/>
              </w:rPr>
            </w:pPr>
          </w:p>
        </w:tc>
        <w:tc>
          <w:tcPr>
            <w:tcW w:w="1683" w:type="dxa"/>
          </w:tcPr>
          <w:p w14:paraId="18573CED" w14:textId="77777777" w:rsidR="00EC5349" w:rsidRPr="006F304D" w:rsidRDefault="00EC5349" w:rsidP="00AC4BEE">
            <w:pPr>
              <w:pStyle w:val="Telobesedila"/>
              <w:jc w:val="center"/>
              <w:rPr>
                <w:sz w:val="20"/>
              </w:rPr>
            </w:pPr>
          </w:p>
          <w:p w14:paraId="65C91375" w14:textId="77777777" w:rsidR="00EC5349" w:rsidRPr="006F304D" w:rsidRDefault="00EC5349" w:rsidP="00AC4BEE">
            <w:pPr>
              <w:pStyle w:val="Telobesedila"/>
              <w:jc w:val="center"/>
              <w:rPr>
                <w:sz w:val="20"/>
              </w:rPr>
            </w:pPr>
          </w:p>
        </w:tc>
      </w:tr>
    </w:tbl>
    <w:p w14:paraId="0448931E" w14:textId="77777777" w:rsidR="00EC5349" w:rsidRDefault="00EC5349" w:rsidP="00EC5349">
      <w:pPr>
        <w:pStyle w:val="Telobesedila"/>
        <w:jc w:val="both"/>
        <w:rPr>
          <w:sz w:val="22"/>
          <w:szCs w:val="22"/>
        </w:rPr>
      </w:pPr>
    </w:p>
    <w:p w14:paraId="07BA453A" w14:textId="74B63831" w:rsidR="00F52473" w:rsidRPr="00F52473" w:rsidRDefault="00F52473" w:rsidP="00F52473">
      <w:pPr>
        <w:pStyle w:val="Telobesedila"/>
        <w:numPr>
          <w:ilvl w:val="0"/>
          <w:numId w:val="20"/>
        </w:numPr>
        <w:ind w:left="284" w:firstLine="0"/>
        <w:jc w:val="both"/>
        <w:rPr>
          <w:b/>
          <w:bCs/>
          <w:sz w:val="22"/>
          <w:szCs w:val="22"/>
        </w:rPr>
      </w:pPr>
      <w:r w:rsidRPr="00F52473">
        <w:rPr>
          <w:b/>
          <w:bCs/>
          <w:sz w:val="22"/>
          <w:szCs w:val="22"/>
        </w:rPr>
        <w:t>KAPACITETA IN ODDALJENOST RAZDELJEVALNICE</w:t>
      </w:r>
    </w:p>
    <w:p w14:paraId="6F409088" w14:textId="77777777" w:rsidR="00EC5349" w:rsidRPr="00D31458" w:rsidRDefault="00EC5349" w:rsidP="00FB059D">
      <w:pPr>
        <w:pStyle w:val="Telobesedila"/>
        <w:numPr>
          <w:ilvl w:val="0"/>
          <w:numId w:val="8"/>
        </w:numPr>
        <w:ind w:left="284"/>
        <w:jc w:val="both"/>
        <w:rPr>
          <w:sz w:val="22"/>
          <w:szCs w:val="22"/>
        </w:rPr>
      </w:pPr>
      <w:r w:rsidRPr="00D31458">
        <w:rPr>
          <w:sz w:val="22"/>
          <w:szCs w:val="22"/>
        </w:rPr>
        <w:t>zagotavljamo prostor za razdeljevanje malic, ki sprejme ______ dijakov naenkrat in je:</w:t>
      </w:r>
    </w:p>
    <w:p w14:paraId="1AF598CF" w14:textId="77777777" w:rsidR="00EC5349" w:rsidRPr="00D31458" w:rsidRDefault="00EC5349" w:rsidP="00FB059D">
      <w:pPr>
        <w:pStyle w:val="Telobesedila"/>
        <w:numPr>
          <w:ilvl w:val="1"/>
          <w:numId w:val="8"/>
        </w:numPr>
        <w:jc w:val="both"/>
        <w:rPr>
          <w:sz w:val="22"/>
          <w:szCs w:val="22"/>
        </w:rPr>
      </w:pPr>
      <w:r w:rsidRPr="00D31458">
        <w:rPr>
          <w:sz w:val="22"/>
          <w:szCs w:val="22"/>
        </w:rPr>
        <w:t xml:space="preserve"> od Gosposvetske 2, Slovenj Gradec  oddaljen _____ (m/ min)</w:t>
      </w:r>
      <w:r w:rsidRPr="00D31458">
        <w:rPr>
          <w:rStyle w:val="Sprotnaopomba-sklic"/>
          <w:sz w:val="22"/>
          <w:szCs w:val="22"/>
        </w:rPr>
        <w:footnoteReference w:id="9"/>
      </w:r>
      <w:r w:rsidRPr="00D31458">
        <w:rPr>
          <w:sz w:val="22"/>
          <w:szCs w:val="22"/>
        </w:rPr>
        <w:t>;</w:t>
      </w:r>
    </w:p>
    <w:p w14:paraId="5AF40A26" w14:textId="77777777" w:rsidR="00EC5349" w:rsidRPr="00D31458" w:rsidRDefault="00EC5349" w:rsidP="00FB059D">
      <w:pPr>
        <w:pStyle w:val="Telobesedila"/>
        <w:numPr>
          <w:ilvl w:val="1"/>
          <w:numId w:val="8"/>
        </w:numPr>
        <w:jc w:val="both"/>
        <w:rPr>
          <w:sz w:val="22"/>
          <w:szCs w:val="22"/>
        </w:rPr>
      </w:pPr>
      <w:r w:rsidRPr="00D31458">
        <w:rPr>
          <w:sz w:val="22"/>
          <w:szCs w:val="22"/>
        </w:rPr>
        <w:t>od Gosposvetske 4, Slovenj Gradec oddaljen _____ (m/ min)</w:t>
      </w:r>
      <w:r w:rsidRPr="00D31458">
        <w:rPr>
          <w:rStyle w:val="Sprotnaopomba-sklic"/>
          <w:sz w:val="22"/>
          <w:szCs w:val="22"/>
        </w:rPr>
        <w:footnoteReference w:id="10"/>
      </w:r>
      <w:r w:rsidRPr="00D31458">
        <w:rPr>
          <w:sz w:val="22"/>
          <w:szCs w:val="22"/>
        </w:rPr>
        <w:t>;</w:t>
      </w:r>
    </w:p>
    <w:p w14:paraId="5F36428C" w14:textId="77777777" w:rsidR="00EC5349" w:rsidRPr="00D31458" w:rsidRDefault="00EC5349" w:rsidP="00FB059D">
      <w:pPr>
        <w:pStyle w:val="Telobesedila"/>
        <w:numPr>
          <w:ilvl w:val="1"/>
          <w:numId w:val="8"/>
        </w:numPr>
        <w:jc w:val="both"/>
        <w:rPr>
          <w:sz w:val="22"/>
          <w:szCs w:val="22"/>
        </w:rPr>
      </w:pPr>
      <w:r w:rsidRPr="00D31458">
        <w:rPr>
          <w:sz w:val="22"/>
          <w:szCs w:val="22"/>
        </w:rPr>
        <w:t>od Koroške 11 Slovenj Gradec oddaljen _____ (m/ min)</w:t>
      </w:r>
      <w:r w:rsidRPr="00D31458">
        <w:rPr>
          <w:rStyle w:val="Sprotnaopomba-sklic"/>
          <w:sz w:val="22"/>
          <w:szCs w:val="22"/>
        </w:rPr>
        <w:footnoteReference w:id="11"/>
      </w:r>
      <w:r w:rsidRPr="00D31458">
        <w:rPr>
          <w:sz w:val="22"/>
          <w:szCs w:val="22"/>
        </w:rPr>
        <w:t>;</w:t>
      </w:r>
    </w:p>
    <w:p w14:paraId="31D532CC" w14:textId="2374134D" w:rsidR="009A2ABC" w:rsidRDefault="00EC5349" w:rsidP="009A2ABC">
      <w:pPr>
        <w:pStyle w:val="Telobesedila"/>
        <w:numPr>
          <w:ilvl w:val="1"/>
          <w:numId w:val="8"/>
        </w:numPr>
        <w:jc w:val="both"/>
        <w:rPr>
          <w:sz w:val="22"/>
          <w:szCs w:val="22"/>
        </w:rPr>
      </w:pPr>
      <w:r w:rsidRPr="00D31458">
        <w:rPr>
          <w:sz w:val="22"/>
          <w:szCs w:val="22"/>
        </w:rPr>
        <w:t>od Pod gradom 4 Slovenj Gradec oddaljen _____ (m/ min)</w:t>
      </w:r>
      <w:r w:rsidRPr="00D31458">
        <w:rPr>
          <w:rStyle w:val="Sprotnaopomba-sklic"/>
          <w:sz w:val="22"/>
          <w:szCs w:val="22"/>
        </w:rPr>
        <w:footnoteReference w:id="12"/>
      </w:r>
      <w:r w:rsidR="009A2ABC">
        <w:rPr>
          <w:sz w:val="22"/>
          <w:szCs w:val="22"/>
        </w:rPr>
        <w:t>.</w:t>
      </w:r>
    </w:p>
    <w:p w14:paraId="2D81DEB5" w14:textId="77777777" w:rsidR="009A2ABC" w:rsidRPr="009A2ABC" w:rsidRDefault="009A2ABC" w:rsidP="009A2ABC">
      <w:pPr>
        <w:pStyle w:val="Telobesedila"/>
        <w:ind w:left="1440"/>
        <w:jc w:val="both"/>
        <w:rPr>
          <w:sz w:val="22"/>
          <w:szCs w:val="22"/>
        </w:rPr>
      </w:pPr>
    </w:p>
    <w:p w14:paraId="3C16CBC4" w14:textId="51440B27" w:rsidR="009A2ABC" w:rsidRPr="009A2ABC" w:rsidRDefault="009A2ABC" w:rsidP="009A2ABC">
      <w:pPr>
        <w:pStyle w:val="Telobesedila"/>
        <w:numPr>
          <w:ilvl w:val="0"/>
          <w:numId w:val="20"/>
        </w:numPr>
        <w:ind w:left="284" w:firstLine="0"/>
        <w:jc w:val="both"/>
        <w:rPr>
          <w:b/>
          <w:bCs/>
          <w:sz w:val="22"/>
          <w:szCs w:val="22"/>
        </w:rPr>
      </w:pPr>
      <w:r w:rsidRPr="009A2ABC">
        <w:rPr>
          <w:b/>
          <w:bCs/>
          <w:sz w:val="22"/>
          <w:szCs w:val="22"/>
        </w:rPr>
        <w:t>TEHNIČNA USPOSOBLJENOST</w:t>
      </w:r>
    </w:p>
    <w:p w14:paraId="0CE99BEC" w14:textId="35BB06A9" w:rsidR="00EC5349" w:rsidRPr="00D31458" w:rsidRDefault="009A2ABC" w:rsidP="009A2ABC">
      <w:pPr>
        <w:pStyle w:val="Telobesedila"/>
        <w:jc w:val="both"/>
        <w:rPr>
          <w:sz w:val="22"/>
          <w:szCs w:val="22"/>
        </w:rPr>
      </w:pPr>
      <w:r>
        <w:rPr>
          <w:sz w:val="22"/>
          <w:szCs w:val="22"/>
        </w:rPr>
        <w:t>I</w:t>
      </w:r>
      <w:r w:rsidR="00EC5349" w:rsidRPr="00D31458">
        <w:rPr>
          <w:sz w:val="22"/>
          <w:szCs w:val="22"/>
        </w:rPr>
        <w:t xml:space="preserve">zjavljamo, da imamo ustrezne izkušnje z modulom restavracija programa LOPOLIS, podjetja Logos. </w:t>
      </w:r>
    </w:p>
    <w:p w14:paraId="790F7064" w14:textId="77777777" w:rsidR="00EC5349" w:rsidRPr="00D31458" w:rsidRDefault="00EC5349" w:rsidP="00FB059D">
      <w:pPr>
        <w:pStyle w:val="Telobesedila"/>
        <w:numPr>
          <w:ilvl w:val="0"/>
          <w:numId w:val="8"/>
        </w:numPr>
        <w:ind w:left="284"/>
        <w:jc w:val="both"/>
        <w:rPr>
          <w:sz w:val="22"/>
          <w:szCs w:val="22"/>
        </w:rPr>
      </w:pPr>
      <w:r w:rsidRPr="00D31458">
        <w:rPr>
          <w:sz w:val="22"/>
          <w:szCs w:val="22"/>
        </w:rPr>
        <w:t>izjavljamo, da imamo zagotovljen HACCP sistem.</w:t>
      </w:r>
    </w:p>
    <w:p w14:paraId="42066A1A" w14:textId="77777777" w:rsidR="00B36068" w:rsidRDefault="00EC5349" w:rsidP="00B36068">
      <w:pPr>
        <w:pStyle w:val="Telobesedila"/>
        <w:numPr>
          <w:ilvl w:val="0"/>
          <w:numId w:val="8"/>
        </w:numPr>
        <w:ind w:left="284"/>
        <w:jc w:val="both"/>
        <w:rPr>
          <w:sz w:val="22"/>
          <w:szCs w:val="22"/>
        </w:rPr>
      </w:pPr>
      <w:r w:rsidRPr="00D31458">
        <w:rPr>
          <w:sz w:val="22"/>
          <w:szCs w:val="22"/>
        </w:rPr>
        <w:t>zagotavljamo, da imamo ustrezno opremo za prevoz malic</w:t>
      </w:r>
      <w:r>
        <w:rPr>
          <w:sz w:val="22"/>
          <w:szCs w:val="22"/>
        </w:rPr>
        <w:t xml:space="preserve"> (hrana med prevozom ohranja ustrezno toploto in je transportirana v skladu s HACCAP predpisi)</w:t>
      </w:r>
      <w:r w:rsidRPr="00D31458">
        <w:rPr>
          <w:sz w:val="22"/>
          <w:szCs w:val="22"/>
        </w:rPr>
        <w:t xml:space="preserve"> in razdeljevanje  malic na lokaciji naročnika v razdeljevalnici na naslovu Koroška cesta 53 na Muti.</w:t>
      </w:r>
    </w:p>
    <w:p w14:paraId="1387F994" w14:textId="77777777" w:rsidR="00B36068" w:rsidRDefault="00B36068" w:rsidP="00B36068">
      <w:pPr>
        <w:pStyle w:val="Telobesedila"/>
        <w:ind w:left="284"/>
        <w:jc w:val="both"/>
        <w:rPr>
          <w:sz w:val="22"/>
          <w:szCs w:val="22"/>
        </w:rPr>
      </w:pPr>
    </w:p>
    <w:p w14:paraId="0FA80DBB" w14:textId="54B4FC4B" w:rsidR="00E90C71" w:rsidRPr="00B36068" w:rsidRDefault="00E90C71" w:rsidP="00B36068">
      <w:pPr>
        <w:pStyle w:val="Telobesedila"/>
        <w:numPr>
          <w:ilvl w:val="0"/>
          <w:numId w:val="20"/>
        </w:numPr>
        <w:ind w:left="426" w:hanging="77"/>
        <w:jc w:val="both"/>
        <w:rPr>
          <w:sz w:val="22"/>
          <w:szCs w:val="22"/>
        </w:rPr>
      </w:pPr>
      <w:r w:rsidRPr="00B36068">
        <w:rPr>
          <w:rFonts w:eastAsia="Calibri"/>
          <w:b/>
          <w:bCs/>
          <w:sz w:val="22"/>
          <w:szCs w:val="22"/>
        </w:rPr>
        <w:t>PRIMERI JEDILNIKOV</w:t>
      </w:r>
    </w:p>
    <w:p w14:paraId="538FB831" w14:textId="7B1C3261" w:rsidR="00EC5349" w:rsidRPr="00B36068" w:rsidRDefault="00E90C71" w:rsidP="00B36068">
      <w:pPr>
        <w:pStyle w:val="Telobesedila"/>
        <w:jc w:val="both"/>
        <w:rPr>
          <w:sz w:val="22"/>
          <w:szCs w:val="22"/>
        </w:rPr>
      </w:pPr>
      <w:r w:rsidRPr="00B36068">
        <w:rPr>
          <w:sz w:val="22"/>
          <w:szCs w:val="22"/>
        </w:rPr>
        <w:t xml:space="preserve">Izjavljamo, da </w:t>
      </w:r>
      <w:r w:rsidR="00B36068" w:rsidRPr="00B36068">
        <w:rPr>
          <w:sz w:val="22"/>
          <w:szCs w:val="22"/>
        </w:rPr>
        <w:t>ponujamo najmanj 5 dnevnih jedilnikov</w:t>
      </w:r>
      <w:r w:rsidR="00B36068" w:rsidRPr="00B36068">
        <w:rPr>
          <w:rStyle w:val="Sprotnaopomba-sklic"/>
          <w:sz w:val="22"/>
          <w:szCs w:val="22"/>
        </w:rPr>
        <w:footnoteReference w:id="13"/>
      </w:r>
      <w:r w:rsidR="00B36068" w:rsidRPr="00B36068">
        <w:rPr>
          <w:sz w:val="22"/>
          <w:szCs w:val="22"/>
        </w:rPr>
        <w:t xml:space="preserve"> (mesni, vegetarijanski in </w:t>
      </w:r>
      <w:r w:rsidR="00B36068" w:rsidRPr="00A569F9">
        <w:rPr>
          <w:bCs/>
          <w:sz w:val="22"/>
          <w:szCs w:val="22"/>
        </w:rPr>
        <w:t xml:space="preserve">tri dietne jedilnike: </w:t>
      </w:r>
      <w:r w:rsidR="00B36068" w:rsidRPr="00A569F9">
        <w:rPr>
          <w:rFonts w:eastAsia="Calibri"/>
          <w:sz w:val="22"/>
          <w:szCs w:val="22"/>
        </w:rPr>
        <w:t>celiakija, laktoza, ulkus</w:t>
      </w:r>
      <w:r w:rsidR="00B36068" w:rsidRPr="00A569F9">
        <w:rPr>
          <w:bCs/>
          <w:sz w:val="22"/>
          <w:szCs w:val="22"/>
        </w:rPr>
        <w:t>)</w:t>
      </w:r>
      <w:r w:rsidR="00B36068" w:rsidRPr="00B36068">
        <w:rPr>
          <w:bCs/>
          <w:sz w:val="22"/>
          <w:szCs w:val="22"/>
        </w:rPr>
        <w:t xml:space="preserve">. </w:t>
      </w:r>
    </w:p>
    <w:p w14:paraId="4B9A2045" w14:textId="77777777" w:rsidR="00EC5349" w:rsidRPr="0027391C" w:rsidRDefault="00EC5349" w:rsidP="00EC5349">
      <w:pPr>
        <w:pStyle w:val="Telobesedila"/>
        <w:rPr>
          <w:sz w:val="22"/>
          <w:szCs w:val="22"/>
        </w:rPr>
      </w:pPr>
    </w:p>
    <w:p w14:paraId="351417F4" w14:textId="77777777" w:rsidR="008F4A89" w:rsidRPr="00267E9C" w:rsidRDefault="008F4A89" w:rsidP="00267E9C">
      <w:pPr>
        <w:spacing w:after="0" w:line="240" w:lineRule="auto"/>
        <w:jc w:val="both"/>
        <w:rPr>
          <w:rFonts w:ascii="Times New Roman" w:eastAsia="Times New Roman" w:hAnsi="Times New Roman" w:cs="Times New Roman"/>
          <w:b/>
          <w:lang w:eastAsia="sl-SI"/>
        </w:rPr>
      </w:pPr>
    </w:p>
    <w:p w14:paraId="76017BBE"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240C96B8" w14:textId="5EE7BCC9"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w:t>
      </w:r>
    </w:p>
    <w:p w14:paraId="11FEC65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4EC3A6D8" w14:textId="77777777" w:rsidR="00EC5349" w:rsidRDefault="00EC5349"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567F79A9" w14:textId="77777777" w:rsidR="00EC5349" w:rsidRDefault="00EC5349"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237AD79E" w14:textId="77777777" w:rsidR="00EC5349" w:rsidRDefault="00EC5349" w:rsidP="00B36068">
      <w:pPr>
        <w:overflowPunct w:val="0"/>
        <w:autoSpaceDE w:val="0"/>
        <w:autoSpaceDN w:val="0"/>
        <w:adjustRightInd w:val="0"/>
        <w:spacing w:after="0" w:line="240" w:lineRule="auto"/>
        <w:rPr>
          <w:rFonts w:ascii="Times New Roman" w:eastAsia="Times New Roman" w:hAnsi="Times New Roman" w:cs="Times New Roman"/>
          <w:b/>
          <w:lang w:eastAsia="sl-SI"/>
        </w:rPr>
      </w:pPr>
    </w:p>
    <w:p w14:paraId="54A79CF7" w14:textId="77777777" w:rsidR="00EC5349" w:rsidRDefault="00EC5349"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2836A5C4" w14:textId="77777777" w:rsidR="00EC5349" w:rsidRDefault="00EC5349" w:rsidP="001601F0">
      <w:pPr>
        <w:overflowPunct w:val="0"/>
        <w:autoSpaceDE w:val="0"/>
        <w:autoSpaceDN w:val="0"/>
        <w:adjustRightInd w:val="0"/>
        <w:spacing w:after="0" w:line="240" w:lineRule="auto"/>
        <w:rPr>
          <w:rFonts w:ascii="Times New Roman" w:eastAsia="Times New Roman" w:hAnsi="Times New Roman" w:cs="Times New Roman"/>
          <w:b/>
          <w:lang w:eastAsia="sl-SI"/>
        </w:rPr>
      </w:pPr>
    </w:p>
    <w:p w14:paraId="760BEBF7" w14:textId="0CCED8E1"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Razpisni obrazec št. </w:t>
      </w:r>
      <w:r w:rsidR="000A3E89">
        <w:rPr>
          <w:rFonts w:ascii="Times New Roman" w:eastAsia="Times New Roman" w:hAnsi="Times New Roman" w:cs="Times New Roman"/>
          <w:b/>
          <w:lang w:eastAsia="sl-SI"/>
        </w:rPr>
        <w:t>3</w:t>
      </w:r>
      <w:r w:rsidRPr="00267E9C">
        <w:rPr>
          <w:rFonts w:ascii="Times New Roman" w:eastAsia="Times New Roman" w:hAnsi="Times New Roman" w:cs="Times New Roman"/>
          <w:b/>
          <w:lang w:eastAsia="sl-SI"/>
        </w:rPr>
        <w:t>a</w:t>
      </w:r>
    </w:p>
    <w:p w14:paraId="4268664E"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3A2996AD" w14:textId="0FF68E36"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POTRDILO O REFERENČNEM PROJEKTU</w:t>
      </w:r>
      <w:r w:rsidR="008F4A89">
        <w:rPr>
          <w:rStyle w:val="Sprotnaopomba-sklic"/>
          <w:rFonts w:ascii="Times New Roman" w:eastAsia="Times New Roman" w:hAnsi="Times New Roman" w:cs="Times New Roman"/>
          <w:b/>
          <w:lang w:eastAsia="sl-SI"/>
        </w:rPr>
        <w:footnoteReference w:id="14"/>
      </w:r>
    </w:p>
    <w:p w14:paraId="68864A9B"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02E8FB6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F01186D" w14:textId="3472362C"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Naročnik, kateremu je ponudnik</w:t>
      </w:r>
      <w:bookmarkStart w:id="5" w:name="_Hlk109905008"/>
      <w:r w:rsidR="00945F5D">
        <w:rPr>
          <w:rFonts w:ascii="Times New Roman" w:eastAsia="Times New Roman" w:hAnsi="Times New Roman" w:cs="Times New Roman"/>
          <w:bCs/>
          <w:lang w:eastAsia="sl-SI"/>
        </w:rPr>
        <w:t xml:space="preserve"> izvajal/ izvaja dobavo obrokov v neprekinjenem trajanju vsaj 1 šolskega leta</w:t>
      </w:r>
      <w:r w:rsidRPr="00267E9C">
        <w:rPr>
          <w:rFonts w:ascii="Times New Roman" w:eastAsia="Times New Roman" w:hAnsi="Times New Roman" w:cs="Times New Roman"/>
          <w:bCs/>
          <w:lang w:eastAsia="sl-SI"/>
        </w:rPr>
        <w:t>:</w:t>
      </w:r>
    </w:p>
    <w:bookmarkEnd w:id="5"/>
    <w:p w14:paraId="2812D30F"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______________________________________________________________________________________________________________________________________________________________</w:t>
      </w:r>
    </w:p>
    <w:p w14:paraId="7537BF8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76BBE9D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izjavljam, da je gospodarski subjekt (ponudnik):</w:t>
      </w:r>
    </w:p>
    <w:p w14:paraId="22070612" w14:textId="77777777" w:rsidR="00267E9C" w:rsidRPr="00267E9C" w:rsidRDefault="00267E9C" w:rsidP="00267E9C">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w:t>
      </w:r>
    </w:p>
    <w:p w14:paraId="0280AB19" w14:textId="77777777" w:rsidR="00267E9C" w:rsidRPr="00267E9C" w:rsidRDefault="00267E9C" w:rsidP="00267E9C">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w:t>
      </w:r>
    </w:p>
    <w:p w14:paraId="1D30874C" w14:textId="77777777" w:rsidR="00267E9C" w:rsidRPr="00267E9C" w:rsidRDefault="00267E9C" w:rsidP="00B36068">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69C31E57" w14:textId="136A2A65" w:rsidR="00267E9C" w:rsidRPr="00267E9C" w:rsidRDefault="00945F5D" w:rsidP="00B36068">
      <w:pPr>
        <w:overflowPunct w:val="0"/>
        <w:autoSpaceDE w:val="0"/>
        <w:autoSpaceDN w:val="0"/>
        <w:adjustRightInd w:val="0"/>
        <w:spacing w:after="0" w:line="240" w:lineRule="auto"/>
        <w:jc w:val="both"/>
        <w:rPr>
          <w:rFonts w:ascii="Times New Roman" w:eastAsia="Times New Roman" w:hAnsi="Times New Roman" w:cs="Times New Roman"/>
          <w:bCs/>
          <w:lang w:eastAsia="sl-SI"/>
        </w:rPr>
      </w:pPr>
      <w:r>
        <w:rPr>
          <w:rFonts w:ascii="Times New Roman" w:eastAsia="Times New Roman" w:hAnsi="Times New Roman" w:cs="Times New Roman"/>
          <w:bCs/>
          <w:lang w:eastAsia="sl-SI"/>
        </w:rPr>
        <w:t>Izvajal/ izvaja dobavo obrokov</w:t>
      </w:r>
      <w:r w:rsidR="00267E9C" w:rsidRPr="00267E9C">
        <w:rPr>
          <w:rFonts w:ascii="Times New Roman" w:eastAsia="Times New Roman" w:hAnsi="Times New Roman" w:cs="Times New Roman"/>
          <w:bCs/>
          <w:lang w:eastAsia="sl-SI"/>
        </w:rPr>
        <w:t xml:space="preserve">, </w:t>
      </w:r>
      <w:r w:rsidR="00267E9C" w:rsidRPr="00267E9C">
        <w:rPr>
          <w:rFonts w:ascii="Times New Roman" w:eastAsia="Times New Roman" w:hAnsi="Times New Roman" w:cs="Times New Roman"/>
          <w:lang w:eastAsia="sl-SI"/>
        </w:rPr>
        <w:t>v letu __________, kjer je bila vrednost referenčnega naročila_______________________ EUR brez DDV ter v celoti upošteval naše zahteve in spoštoval pogodbena določila, zato ponudnikovo delo ocenjujemo kot strokovno in kvalitetno, izvedbo pa izvedeno v skladu s področnimi predpisi.</w:t>
      </w:r>
    </w:p>
    <w:p w14:paraId="7D6FD521" w14:textId="77777777" w:rsidR="00267E9C" w:rsidRPr="00267E9C" w:rsidRDefault="00267E9C" w:rsidP="00267E9C">
      <w:pPr>
        <w:pBdr>
          <w:bottom w:val="single" w:sz="12" w:space="1" w:color="auto"/>
        </w:pBd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465057E9"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1349687A"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Kontaktna oseba naročnika:___________________</w:t>
      </w:r>
    </w:p>
    <w:p w14:paraId="0239DA3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0074B41E"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Telefon:__________________________________</w:t>
      </w:r>
    </w:p>
    <w:p w14:paraId="182E915C"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4D8B323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E-naslov:_________________________________</w:t>
      </w:r>
    </w:p>
    <w:p w14:paraId="70120661"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7E8BB590"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Kraj in datum:_____________________</w:t>
      </w:r>
    </w:p>
    <w:p w14:paraId="50C15F1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256A6A26"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7E76F763"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34FD8B0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Žig in podpis naročnika:</w:t>
      </w:r>
    </w:p>
    <w:p w14:paraId="7DCB3AF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8A23B7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2D062B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F6773D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ED336B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7E75C9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61D77FE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3523D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51896A5"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57F6E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8A705C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A94AC2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D5BB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3D4459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17E579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6F4373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203309A"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F6C41B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720CA30" w14:textId="4E038080"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Razpisni obrazec št. </w:t>
      </w:r>
      <w:r w:rsidR="000A3E89">
        <w:rPr>
          <w:rFonts w:ascii="Times New Roman" w:eastAsia="Times New Roman" w:hAnsi="Times New Roman" w:cs="Times New Roman"/>
          <w:b/>
          <w:lang w:eastAsia="sl-SI"/>
        </w:rPr>
        <w:t>4</w:t>
      </w:r>
    </w:p>
    <w:p w14:paraId="7FF977B0"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bCs/>
          <w:lang w:eastAsia="sl-SI"/>
        </w:rPr>
      </w:pPr>
    </w:p>
    <w:p w14:paraId="20719C7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18D437F"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Ponudnik: </w:t>
      </w:r>
      <w:r w:rsidRPr="00267E9C">
        <w:rPr>
          <w:rFonts w:ascii="Times New Roman" w:eastAsia="Times New Roman" w:hAnsi="Times New Roman" w:cs="Times New Roman"/>
          <w:lang w:eastAsia="sl-SI"/>
        </w:rPr>
        <w:t xml:space="preserve">____________________________ </w:t>
      </w:r>
    </w:p>
    <w:p w14:paraId="6363420A"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1E970D7" w14:textId="77777777" w:rsidR="00267E9C" w:rsidRPr="00267E9C" w:rsidRDefault="00267E9C" w:rsidP="00267E9C">
      <w:pPr>
        <w:tabs>
          <w:tab w:val="center" w:pos="4536"/>
          <w:tab w:val="right" w:pos="9072"/>
        </w:tabs>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IZROČITVI FINANČNEGA ZAVAROVANJA</w:t>
      </w:r>
    </w:p>
    <w:p w14:paraId="239AE7EF"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50D9AC88" w14:textId="77777777" w:rsidR="00EC5349" w:rsidRPr="0027391C" w:rsidRDefault="00EC5349" w:rsidP="00EC5349">
      <w:pPr>
        <w:pStyle w:val="Glava"/>
        <w:jc w:val="both"/>
        <w:rPr>
          <w:rFonts w:ascii="Times New Roman" w:hAnsi="Times New Roman"/>
          <w:sz w:val="22"/>
          <w:szCs w:val="22"/>
        </w:rPr>
      </w:pPr>
      <w:r w:rsidRPr="0027391C">
        <w:rPr>
          <w:rFonts w:ascii="Times New Roman" w:hAnsi="Times New Roman"/>
          <w:sz w:val="22"/>
          <w:szCs w:val="22"/>
        </w:rPr>
        <w:t>Naročniku ŠC Slovenj Gradec izjavljamo, da bomo v kolikor bomo izbrani v postopku javnega naročila male vrednosti</w:t>
      </w:r>
      <w:bookmarkStart w:id="6" w:name="_Hlk6859611"/>
      <w:r w:rsidRPr="0027391C">
        <w:rPr>
          <w:rFonts w:ascii="Times New Roman" w:hAnsi="Times New Roman"/>
          <w:sz w:val="22"/>
          <w:szCs w:val="22"/>
        </w:rPr>
        <w:t xml:space="preserve">: </w:t>
      </w:r>
      <w:r>
        <w:rPr>
          <w:rFonts w:ascii="Times New Roman" w:hAnsi="Times New Roman"/>
          <w:sz w:val="22"/>
          <w:szCs w:val="22"/>
        </w:rPr>
        <w:t>Priprava in dostava dnevnih obrokov za dijake Šolskega centra Slovenj Gradec</w:t>
      </w:r>
      <w:bookmarkEnd w:id="6"/>
      <w:r w:rsidRPr="0027391C">
        <w:rPr>
          <w:rFonts w:ascii="Times New Roman" w:hAnsi="Times New Roman"/>
          <w:sz w:val="22"/>
          <w:szCs w:val="22"/>
        </w:rPr>
        <w:t xml:space="preserve">, ki je bil objavljen na Portalu javnih naročil </w:t>
      </w:r>
    </w:p>
    <w:p w14:paraId="49BCC242" w14:textId="77777777" w:rsidR="00EC5349" w:rsidRPr="0027391C" w:rsidRDefault="00EC5349" w:rsidP="00EC5349">
      <w:pPr>
        <w:pStyle w:val="Glava"/>
        <w:rPr>
          <w:rFonts w:ascii="Times New Roman" w:hAnsi="Times New Roman"/>
          <w:sz w:val="22"/>
          <w:szCs w:val="22"/>
        </w:rPr>
      </w:pPr>
    </w:p>
    <w:p w14:paraId="69754A8C" w14:textId="77777777" w:rsidR="00EC5349" w:rsidRPr="0027391C" w:rsidRDefault="00EC5349" w:rsidP="00FB059D">
      <w:pPr>
        <w:pStyle w:val="Glava"/>
        <w:numPr>
          <w:ilvl w:val="0"/>
          <w:numId w:val="5"/>
        </w:numPr>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v roku 10 dni po podpisu pogodbe izročili finančno zavarovanje (menico) za dobro izvedbo pogodbenih obveznosti v višini 10% letne pogodbene vrednosti z DDV, veljavno še 60 dni po opravljeni storitvi; naročniku izjavljamo, da smo seznanjeni s tem, da se šteje, da brez izročitve finančnega zavarovanja za dobro izvedbo pogodbenih obveznosti pogodba ni sklenjena. </w:t>
      </w:r>
    </w:p>
    <w:p w14:paraId="53B9BE44" w14:textId="77777777" w:rsidR="00EC5349" w:rsidRPr="0027391C" w:rsidRDefault="00EC5349" w:rsidP="00EC5349">
      <w:pPr>
        <w:pStyle w:val="Glava"/>
        <w:rPr>
          <w:rFonts w:ascii="Times New Roman" w:hAnsi="Times New Roman"/>
          <w:sz w:val="22"/>
          <w:szCs w:val="22"/>
        </w:rPr>
      </w:pPr>
    </w:p>
    <w:p w14:paraId="17C515A4" w14:textId="77777777" w:rsidR="00EC5349" w:rsidRPr="0027391C" w:rsidRDefault="00EC5349" w:rsidP="00EC5349">
      <w:pPr>
        <w:pStyle w:val="Glava"/>
        <w:rPr>
          <w:rFonts w:ascii="Times New Roman" w:hAnsi="Times New Roman"/>
          <w:sz w:val="22"/>
          <w:szCs w:val="22"/>
          <w:lang w:val="sk-SK"/>
        </w:rPr>
      </w:pPr>
      <w:r w:rsidRPr="0027391C">
        <w:rPr>
          <w:rFonts w:ascii="Times New Roman" w:hAnsi="Times New Roman"/>
          <w:sz w:val="22"/>
          <w:szCs w:val="22"/>
          <w:lang w:val="sk-SK"/>
        </w:rPr>
        <w:t>S to izjavo v celoti prevzemamo vso odgovornost in morebitne posledice, ki iz nje izhajajo.</w:t>
      </w:r>
    </w:p>
    <w:p w14:paraId="5123AD00"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60B0BC94"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773F62F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6D4E6C3B"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49B0F10"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B9DCDE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6FF1D35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B458D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kraj:</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softHyphen/>
        <w:t>____________________                                                                        podpis odgovorne osebe</w:t>
      </w:r>
    </w:p>
    <w:p w14:paraId="26448482"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D9C2E5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t xml:space="preserve">              _______________________</w:t>
      </w:r>
    </w:p>
    <w:p w14:paraId="5BA9B10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17F8CD42"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EE7188C"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2A575D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0A6C824"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95903C3"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6F24540"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7579A5D"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6C9D41F"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7DBB0A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0214FF91"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9D0BA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5D60048" w14:textId="77777777" w:rsidR="00267E9C" w:rsidRDefault="00267E9C" w:rsidP="00267E9C">
      <w:pPr>
        <w:spacing w:after="0" w:line="240" w:lineRule="auto"/>
        <w:jc w:val="both"/>
        <w:rPr>
          <w:rFonts w:ascii="Times New Roman" w:eastAsia="Times New Roman" w:hAnsi="Times New Roman" w:cs="Times New Roman"/>
          <w:lang w:val="x-none" w:eastAsia="x-none"/>
        </w:rPr>
      </w:pPr>
    </w:p>
    <w:p w14:paraId="589FF822"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55758619"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3DA84128"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5DB3E854"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38363913"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73FC8C32" w14:textId="77777777" w:rsidR="00735863" w:rsidRPr="00267E9C" w:rsidRDefault="00735863" w:rsidP="00267E9C">
      <w:pPr>
        <w:spacing w:after="0" w:line="240" w:lineRule="auto"/>
        <w:jc w:val="both"/>
        <w:rPr>
          <w:rFonts w:ascii="Times New Roman" w:eastAsia="Times New Roman" w:hAnsi="Times New Roman" w:cs="Times New Roman"/>
          <w:lang w:val="x-none" w:eastAsia="x-none"/>
        </w:rPr>
      </w:pPr>
    </w:p>
    <w:p w14:paraId="2DD5B47B"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79A2EE" w14:textId="77777777" w:rsidR="00267E9C" w:rsidRDefault="00267E9C" w:rsidP="00267E9C">
      <w:pPr>
        <w:spacing w:after="0" w:line="240" w:lineRule="auto"/>
        <w:rPr>
          <w:rFonts w:ascii="Times New Roman" w:eastAsia="Times New Roman" w:hAnsi="Times New Roman" w:cs="Times New Roman"/>
          <w:b/>
          <w:bCs/>
          <w:lang w:eastAsia="sl-SI"/>
        </w:rPr>
      </w:pPr>
    </w:p>
    <w:p w14:paraId="46215137" w14:textId="77777777" w:rsidR="000A3E89" w:rsidRDefault="000A3E89" w:rsidP="00267E9C">
      <w:pPr>
        <w:spacing w:after="0" w:line="240" w:lineRule="auto"/>
        <w:rPr>
          <w:rFonts w:ascii="Times New Roman" w:eastAsia="Times New Roman" w:hAnsi="Times New Roman" w:cs="Times New Roman"/>
          <w:b/>
          <w:bCs/>
          <w:lang w:eastAsia="sl-SI"/>
        </w:rPr>
      </w:pPr>
    </w:p>
    <w:p w14:paraId="2A8BA598" w14:textId="77777777" w:rsidR="000A3E89" w:rsidRPr="00267E9C" w:rsidRDefault="000A3E89" w:rsidP="00267E9C">
      <w:pPr>
        <w:spacing w:after="0" w:line="240" w:lineRule="auto"/>
        <w:rPr>
          <w:rFonts w:ascii="Times New Roman" w:eastAsia="Times New Roman" w:hAnsi="Times New Roman" w:cs="Times New Roman"/>
          <w:b/>
          <w:bCs/>
          <w:lang w:eastAsia="sl-SI"/>
        </w:rPr>
      </w:pPr>
    </w:p>
    <w:p w14:paraId="276C72E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1DA5F002" w14:textId="77777777" w:rsidR="00267E9C" w:rsidRPr="00267E9C" w:rsidRDefault="00267E9C" w:rsidP="00B36068">
      <w:pPr>
        <w:spacing w:after="0" w:line="240" w:lineRule="auto"/>
        <w:rPr>
          <w:rFonts w:ascii="Times New Roman" w:eastAsia="Times New Roman" w:hAnsi="Times New Roman" w:cs="Times New Roman"/>
          <w:b/>
          <w:bCs/>
          <w:lang w:eastAsia="sl-SI"/>
        </w:rPr>
      </w:pPr>
    </w:p>
    <w:p w14:paraId="01F536A6"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73E4171" w14:textId="587C67BD" w:rsidR="00267E9C" w:rsidRPr="00735863" w:rsidRDefault="00267E9C" w:rsidP="00267E9C">
      <w:pPr>
        <w:spacing w:after="0" w:line="240" w:lineRule="auto"/>
        <w:jc w:val="right"/>
        <w:rPr>
          <w:rFonts w:ascii="Times New Roman" w:eastAsia="Times New Roman" w:hAnsi="Times New Roman" w:cs="Times New Roman"/>
          <w:b/>
          <w:lang w:eastAsia="sl-SI"/>
        </w:rPr>
      </w:pPr>
      <w:r w:rsidRPr="00735863">
        <w:rPr>
          <w:rFonts w:ascii="Times New Roman" w:eastAsia="Times New Roman" w:hAnsi="Times New Roman" w:cs="Times New Roman"/>
          <w:b/>
          <w:lang w:eastAsia="sl-SI"/>
        </w:rPr>
        <w:lastRenderedPageBreak/>
        <w:t xml:space="preserve">Razpisni obrazec št. </w:t>
      </w:r>
      <w:r w:rsidR="000A3E89">
        <w:rPr>
          <w:rFonts w:ascii="Times New Roman" w:eastAsia="Times New Roman" w:hAnsi="Times New Roman" w:cs="Times New Roman"/>
          <w:b/>
          <w:lang w:eastAsia="sl-SI"/>
        </w:rPr>
        <w:t>4</w:t>
      </w:r>
      <w:r w:rsidRPr="00735863">
        <w:rPr>
          <w:rFonts w:ascii="Times New Roman" w:eastAsia="Times New Roman" w:hAnsi="Times New Roman" w:cs="Times New Roman"/>
          <w:b/>
          <w:lang w:eastAsia="sl-SI"/>
        </w:rPr>
        <w:t>a</w:t>
      </w:r>
    </w:p>
    <w:p w14:paraId="730F2F1A" w14:textId="77777777" w:rsidR="00735863" w:rsidRPr="00735863" w:rsidRDefault="00735863" w:rsidP="00267E9C">
      <w:pPr>
        <w:spacing w:after="0" w:line="240" w:lineRule="auto"/>
        <w:jc w:val="right"/>
        <w:rPr>
          <w:rFonts w:ascii="Times New Roman" w:eastAsia="Times New Roman" w:hAnsi="Times New Roman" w:cs="Times New Roman"/>
          <w:lang w:eastAsia="sl-SI"/>
        </w:rPr>
      </w:pPr>
    </w:p>
    <w:p w14:paraId="2DB442A1" w14:textId="77777777" w:rsidR="00EC5349" w:rsidRPr="00735863" w:rsidRDefault="00EC5349" w:rsidP="00EC5349">
      <w:pPr>
        <w:ind w:left="74"/>
        <w:rPr>
          <w:rFonts w:ascii="Times New Roman" w:hAnsi="Times New Roman" w:cs="Times New Roman"/>
        </w:rPr>
      </w:pPr>
      <w:r w:rsidRPr="00735863">
        <w:rPr>
          <w:rFonts w:ascii="Times New Roman" w:hAnsi="Times New Roman" w:cs="Times New Roman"/>
        </w:rPr>
        <w:t>(Firma – ime in sedež izdajatelja menice)__________________________________________</w:t>
      </w:r>
    </w:p>
    <w:p w14:paraId="776CF5AC" w14:textId="77777777" w:rsidR="00EC5349" w:rsidRPr="00735863" w:rsidRDefault="00EC5349" w:rsidP="00EC5349">
      <w:pPr>
        <w:tabs>
          <w:tab w:val="left" w:leader="underscore" w:pos="3672"/>
        </w:tabs>
        <w:ind w:left="74"/>
        <w:rPr>
          <w:rFonts w:ascii="Times New Roman" w:hAnsi="Times New Roman" w:cs="Times New Roman"/>
        </w:rPr>
      </w:pPr>
      <w:r w:rsidRPr="00735863">
        <w:rPr>
          <w:rFonts w:ascii="Times New Roman" w:hAnsi="Times New Roman" w:cs="Times New Roman"/>
        </w:rPr>
        <w:t>V/na</w:t>
      </w:r>
      <w:r w:rsidRPr="00735863">
        <w:rPr>
          <w:rFonts w:ascii="Times New Roman" w:hAnsi="Times New Roman" w:cs="Times New Roman"/>
        </w:rPr>
        <w:tab/>
      </w:r>
    </w:p>
    <w:p w14:paraId="2A19C9DC" w14:textId="77777777" w:rsidR="00EC5349" w:rsidRPr="00735863" w:rsidRDefault="00EC5349" w:rsidP="00EC5349">
      <w:pPr>
        <w:tabs>
          <w:tab w:val="left" w:leader="underscore" w:pos="3672"/>
        </w:tabs>
        <w:ind w:left="74"/>
        <w:rPr>
          <w:rFonts w:ascii="Times New Roman" w:hAnsi="Times New Roman" w:cs="Times New Roman"/>
        </w:rPr>
      </w:pPr>
      <w:r w:rsidRPr="00735863">
        <w:rPr>
          <w:rFonts w:ascii="Times New Roman" w:hAnsi="Times New Roman" w:cs="Times New Roman"/>
        </w:rPr>
        <w:t>Dne</w:t>
      </w:r>
      <w:r w:rsidRPr="00735863">
        <w:rPr>
          <w:rFonts w:ascii="Times New Roman" w:hAnsi="Times New Roman" w:cs="Times New Roman"/>
        </w:rPr>
        <w:tab/>
      </w:r>
    </w:p>
    <w:p w14:paraId="3A61D8DC" w14:textId="77777777" w:rsidR="00EC5349" w:rsidRPr="00735863" w:rsidRDefault="00EC5349" w:rsidP="00EC5349">
      <w:pPr>
        <w:ind w:left="74"/>
        <w:rPr>
          <w:rFonts w:ascii="Times New Roman" w:hAnsi="Times New Roman" w:cs="Times New Roman"/>
        </w:rPr>
      </w:pPr>
      <w:r w:rsidRPr="00735863">
        <w:rPr>
          <w:rFonts w:ascii="Times New Roman" w:hAnsi="Times New Roman" w:cs="Times New Roman"/>
        </w:rPr>
        <w:t>(kraj in datum izdaje menične izjave)</w:t>
      </w:r>
    </w:p>
    <w:p w14:paraId="56C944E4" w14:textId="77777777" w:rsidR="00EC5349" w:rsidRPr="00735863" w:rsidRDefault="00EC5349" w:rsidP="00EC5349">
      <w:pPr>
        <w:ind w:left="74"/>
        <w:jc w:val="center"/>
        <w:rPr>
          <w:rFonts w:ascii="Times New Roman" w:hAnsi="Times New Roman" w:cs="Times New Roman"/>
          <w:b/>
          <w:bCs/>
        </w:rPr>
      </w:pPr>
      <w:r w:rsidRPr="00735863">
        <w:rPr>
          <w:rFonts w:ascii="Times New Roman" w:hAnsi="Times New Roman" w:cs="Times New Roman"/>
          <w:b/>
          <w:bCs/>
        </w:rPr>
        <w:t>MENIČNA IZJAVA</w:t>
      </w:r>
    </w:p>
    <w:p w14:paraId="0264B7EC" w14:textId="77777777" w:rsidR="00EC5349" w:rsidRPr="00735863" w:rsidRDefault="00EC5349" w:rsidP="00EC5349">
      <w:pPr>
        <w:ind w:left="74"/>
        <w:jc w:val="center"/>
        <w:rPr>
          <w:rFonts w:ascii="Times New Roman" w:hAnsi="Times New Roman" w:cs="Times New Roman"/>
          <w:b/>
          <w:bCs/>
        </w:rPr>
      </w:pPr>
      <w:r w:rsidRPr="00735863">
        <w:rPr>
          <w:rFonts w:ascii="Times New Roman" w:hAnsi="Times New Roman" w:cs="Times New Roman"/>
          <w:b/>
          <w:bCs/>
        </w:rPr>
        <w:t>kot garancija za dobro izvedbo pogodbenih obveznosti</w:t>
      </w:r>
    </w:p>
    <w:p w14:paraId="6CF08B15" w14:textId="77777777" w:rsidR="00EC5349" w:rsidRPr="00735863" w:rsidRDefault="00EC5349" w:rsidP="00EC5349">
      <w:pPr>
        <w:tabs>
          <w:tab w:val="left" w:leader="dot" w:pos="8064"/>
        </w:tabs>
        <w:spacing w:before="384" w:line="236" w:lineRule="exact"/>
        <w:ind w:left="72"/>
        <w:rPr>
          <w:rFonts w:ascii="Times New Roman" w:hAnsi="Times New Roman" w:cs="Times New Roman"/>
        </w:rPr>
      </w:pPr>
      <w:r w:rsidRPr="00735863">
        <w:rPr>
          <w:rFonts w:ascii="Times New Roman" w:hAnsi="Times New Roman" w:cs="Times New Roman"/>
        </w:rPr>
        <w:t>1. Izdajatelj menice</w:t>
      </w:r>
      <w:r w:rsidRPr="00735863">
        <w:rPr>
          <w:rFonts w:ascii="Times New Roman" w:hAnsi="Times New Roman" w:cs="Times New Roman"/>
        </w:rPr>
        <w:tab/>
        <w:t>,</w:t>
      </w:r>
    </w:p>
    <w:p w14:paraId="6314A73B" w14:textId="682BF13B" w:rsidR="00EC5349" w:rsidRPr="00735863" w:rsidRDefault="00EC5349" w:rsidP="00EC5349">
      <w:pPr>
        <w:spacing w:before="244" w:line="235" w:lineRule="exact"/>
        <w:ind w:left="72"/>
        <w:jc w:val="both"/>
        <w:rPr>
          <w:rFonts w:ascii="Times New Roman" w:hAnsi="Times New Roman" w:cs="Times New Roman"/>
        </w:rPr>
      </w:pPr>
      <w:r w:rsidRPr="00735863">
        <w:rPr>
          <w:rFonts w:ascii="Times New Roman" w:hAnsi="Times New Roman" w:cs="Times New Roman"/>
        </w:rPr>
        <w:t>kot ponudnik v postopku oddaje javnega naročila za storitev » Priprava in dostava dnevnih obrokov za dijake Šolskega centra Slovenj Gradec«, izročamo kot garancijo za resnost ponudbe naročniku, ŠC Slovenj Gradec, Koroška 112380 Slovenj Gradec</w:t>
      </w:r>
    </w:p>
    <w:p w14:paraId="2A6063EB" w14:textId="77777777" w:rsidR="00EC5349" w:rsidRPr="00735863" w:rsidRDefault="00EC5349" w:rsidP="00EC5349">
      <w:pPr>
        <w:tabs>
          <w:tab w:val="right" w:leader="underscore" w:pos="9288"/>
        </w:tabs>
        <w:spacing w:line="243" w:lineRule="exact"/>
        <w:ind w:left="72" w:right="72"/>
        <w:rPr>
          <w:rFonts w:ascii="Times New Roman" w:hAnsi="Times New Roman" w:cs="Times New Roman"/>
        </w:rPr>
      </w:pPr>
      <w:r w:rsidRPr="00735863">
        <w:rPr>
          <w:rFonts w:ascii="Times New Roman" w:hAnsi="Times New Roman" w:cs="Times New Roman"/>
        </w:rPr>
        <w:t>1(eno) menico, ki se glasi na _____________EUR, ki jo je podpisala pooblaščena oseba:</w:t>
      </w:r>
    </w:p>
    <w:p w14:paraId="4EE5EDE9" w14:textId="77777777" w:rsidR="00EC5349" w:rsidRPr="00735863" w:rsidRDefault="00EC5349" w:rsidP="00EC5349">
      <w:pPr>
        <w:tabs>
          <w:tab w:val="right" w:leader="underscore" w:pos="9288"/>
        </w:tabs>
        <w:spacing w:line="243" w:lineRule="exact"/>
        <w:ind w:left="72" w:right="72"/>
        <w:rPr>
          <w:rFonts w:ascii="Times New Roman" w:hAnsi="Times New Roman" w:cs="Times New Roman"/>
        </w:rPr>
      </w:pPr>
    </w:p>
    <w:p w14:paraId="65E4DEAE" w14:textId="77777777" w:rsidR="00EC5349" w:rsidRPr="00735863" w:rsidRDefault="00EC5349" w:rsidP="00EC5349">
      <w:pPr>
        <w:spacing w:before="198" w:line="240" w:lineRule="exact"/>
        <w:ind w:right="72"/>
        <w:jc w:val="both"/>
        <w:rPr>
          <w:rFonts w:ascii="Times New Roman" w:hAnsi="Times New Roman" w:cs="Times New Roman"/>
        </w:rPr>
      </w:pPr>
      <w:r w:rsidRPr="00735863">
        <w:rPr>
          <w:rFonts w:ascii="Times New Roman" w:hAnsi="Times New Roman" w:cs="Times New Roman"/>
        </w:rPr>
        <w:t>____________________________                                   ___________________________</w:t>
      </w:r>
    </w:p>
    <w:p w14:paraId="183FADA7" w14:textId="77777777" w:rsidR="00EC5349" w:rsidRPr="00735863" w:rsidRDefault="00EC5349" w:rsidP="00EC5349">
      <w:pPr>
        <w:spacing w:before="198" w:line="240" w:lineRule="exact"/>
        <w:ind w:right="72"/>
        <w:jc w:val="both"/>
        <w:rPr>
          <w:rFonts w:ascii="Times New Roman" w:hAnsi="Times New Roman" w:cs="Times New Roman"/>
        </w:rPr>
      </w:pPr>
      <w:r w:rsidRPr="00735863">
        <w:rPr>
          <w:rFonts w:ascii="Times New Roman" w:hAnsi="Times New Roman" w:cs="Times New Roman"/>
        </w:rPr>
        <w:t xml:space="preserve">(Ime in priimek pooblaščene osebe in funkcija)                                         (Podpis pooblaščene osebe)  </w:t>
      </w:r>
    </w:p>
    <w:p w14:paraId="5DF59D7B" w14:textId="77777777" w:rsidR="00EC5349" w:rsidRPr="00735863" w:rsidRDefault="00EC5349" w:rsidP="00EC5349">
      <w:pPr>
        <w:spacing w:before="244" w:line="235" w:lineRule="exact"/>
        <w:ind w:left="72"/>
        <w:jc w:val="both"/>
        <w:rPr>
          <w:rFonts w:ascii="Times New Roman" w:hAnsi="Times New Roman" w:cs="Times New Roman"/>
        </w:rPr>
      </w:pPr>
      <w:r w:rsidRPr="00735863">
        <w:rPr>
          <w:rFonts w:ascii="Times New Roman" w:hAnsi="Times New Roman" w:cs="Times New Roman"/>
        </w:rPr>
        <w:t>2. S podpisom te izjave pooblaščamo naročnika, ŠC Slovenj Gradec, Koroška 112380 Slovenj Gradec, da izpolni menico v znesku ________________ €.</w:t>
      </w:r>
    </w:p>
    <w:p w14:paraId="32A77244" w14:textId="77777777" w:rsidR="00EC5349" w:rsidRPr="00735863" w:rsidRDefault="00EC5349" w:rsidP="00EC5349">
      <w:pPr>
        <w:spacing w:before="244" w:line="235" w:lineRule="exact"/>
        <w:ind w:left="72"/>
        <w:jc w:val="both"/>
        <w:rPr>
          <w:rFonts w:ascii="Times New Roman" w:hAnsi="Times New Roman" w:cs="Times New Roman"/>
        </w:rPr>
      </w:pPr>
      <w:r w:rsidRPr="00735863">
        <w:rPr>
          <w:rFonts w:ascii="Times New Roman" w:hAnsi="Times New Roman" w:cs="Times New Roman"/>
        </w:rPr>
        <w:t>Obenem pooblaščamo naročnika, ŠC Slovenj Gradec, Koroška 112380 Slovenj Gradec, da izpolni vse druge dele menice, ki niso izpolnjeni, ter uporabi izpolnjeno menico skladno z namenom in razlogom, za katerega je bila izdana (garancija za dobro izvedbo pogodbenih obveznosti).</w:t>
      </w:r>
    </w:p>
    <w:p w14:paraId="5CD77AD6" w14:textId="77777777" w:rsidR="00EC5349" w:rsidRPr="00735863" w:rsidRDefault="00EC5349" w:rsidP="00EC5349">
      <w:pPr>
        <w:spacing w:before="355" w:line="245" w:lineRule="exact"/>
        <w:ind w:left="72" w:right="72"/>
        <w:jc w:val="both"/>
        <w:rPr>
          <w:rFonts w:ascii="Times New Roman" w:hAnsi="Times New Roman" w:cs="Times New Roman"/>
        </w:rPr>
      </w:pPr>
      <w:r w:rsidRPr="00735863">
        <w:rPr>
          <w:rFonts w:ascii="Times New Roman" w:hAnsi="Times New Roman" w:cs="Times New Roman"/>
        </w:rPr>
        <w:t>Izdajatelj menice izrecno potrjuje in soglaša, da velja to pooblastilo in menica tudi v primeru spremembe pooblaščenih podpisnikov izdajatelja.</w:t>
      </w:r>
    </w:p>
    <w:p w14:paraId="51903F4E" w14:textId="77777777" w:rsidR="00EC5349" w:rsidRPr="00735863" w:rsidRDefault="00EC5349" w:rsidP="00FB059D">
      <w:pPr>
        <w:widowControl w:val="0"/>
        <w:numPr>
          <w:ilvl w:val="0"/>
          <w:numId w:val="6"/>
        </w:numPr>
        <w:tabs>
          <w:tab w:val="right" w:leader="dot" w:pos="8931"/>
        </w:tabs>
        <w:kinsoku w:val="0"/>
        <w:overflowPunct w:val="0"/>
        <w:spacing w:before="355" w:after="200" w:line="245" w:lineRule="exact"/>
        <w:ind w:right="141" w:hanging="360"/>
        <w:textAlignment w:val="baseline"/>
        <w:rPr>
          <w:rFonts w:ascii="Times New Roman" w:hAnsi="Times New Roman" w:cs="Times New Roman"/>
        </w:rPr>
      </w:pPr>
      <w:r w:rsidRPr="00735863">
        <w:rPr>
          <w:rFonts w:ascii="Times New Roman" w:hAnsi="Times New Roman" w:cs="Times New Roman"/>
        </w:rPr>
        <w:t xml:space="preserve">Pooblaščamo naročnika, da menico domicilira pri </w:t>
      </w:r>
      <w:r w:rsidRPr="00735863">
        <w:rPr>
          <w:rFonts w:ascii="Times New Roman" w:hAnsi="Times New Roman" w:cs="Times New Roman"/>
        </w:rPr>
        <w:tab/>
        <w:t>(navedba</w:t>
      </w:r>
    </w:p>
    <w:p w14:paraId="25D96BD4" w14:textId="77777777" w:rsidR="00EC5349" w:rsidRPr="00735863" w:rsidRDefault="00EC5349" w:rsidP="00EC5349">
      <w:pPr>
        <w:tabs>
          <w:tab w:val="right" w:leader="dot" w:pos="8931"/>
        </w:tabs>
        <w:ind w:left="74" w:right="141"/>
        <w:jc w:val="both"/>
        <w:rPr>
          <w:rFonts w:ascii="Times New Roman" w:hAnsi="Times New Roman" w:cs="Times New Roman"/>
        </w:rPr>
      </w:pPr>
      <w:r w:rsidRPr="00735863">
        <w:rPr>
          <w:rFonts w:ascii="Times New Roman" w:hAnsi="Times New Roman" w:cs="Times New Roman"/>
        </w:rPr>
        <w:t>banke), ki vodi naš transakcijski račun št</w:t>
      </w:r>
      <w:r w:rsidRPr="00735863">
        <w:rPr>
          <w:rFonts w:ascii="Times New Roman" w:hAnsi="Times New Roman" w:cs="Times New Roman"/>
        </w:rPr>
        <w:tab/>
        <w:t>, ali pri katerikoli drugi</w:t>
      </w:r>
    </w:p>
    <w:p w14:paraId="210A6B59" w14:textId="77777777" w:rsidR="00EC5349" w:rsidRPr="00735863" w:rsidRDefault="00EC5349" w:rsidP="00EC5349">
      <w:pPr>
        <w:tabs>
          <w:tab w:val="right" w:leader="dot" w:pos="9288"/>
        </w:tabs>
        <w:ind w:left="74" w:right="141"/>
        <w:jc w:val="both"/>
        <w:rPr>
          <w:rFonts w:ascii="Times New Roman" w:hAnsi="Times New Roman" w:cs="Times New Roman"/>
        </w:rPr>
      </w:pPr>
      <w:r w:rsidRPr="00735863">
        <w:rPr>
          <w:rFonts w:ascii="Times New Roman" w:hAnsi="Times New Roman" w:cs="Times New Roman"/>
        </w:rPr>
        <w:t>poslovni banki, ki v času unovčenja menice vodi naš transakcijski račun, ter jo unovči v breme denarnih sredstev na našem transakcijskem računu pri katerikoli poslovni banki, kjer imamo oziroma bomo imeli odprt transakcijski račun.</w:t>
      </w:r>
    </w:p>
    <w:p w14:paraId="27C50C2D" w14:textId="77777777" w:rsidR="00EC5349" w:rsidRPr="00735863" w:rsidRDefault="00EC5349" w:rsidP="00FB059D">
      <w:pPr>
        <w:widowControl w:val="0"/>
        <w:numPr>
          <w:ilvl w:val="0"/>
          <w:numId w:val="6"/>
        </w:numPr>
        <w:kinsoku w:val="0"/>
        <w:overflowPunct w:val="0"/>
        <w:spacing w:before="242" w:after="0" w:line="241" w:lineRule="exact"/>
        <w:ind w:right="72" w:hanging="360"/>
        <w:jc w:val="both"/>
        <w:textAlignment w:val="baseline"/>
        <w:rPr>
          <w:rFonts w:ascii="Times New Roman" w:hAnsi="Times New Roman" w:cs="Times New Roman"/>
        </w:rPr>
      </w:pPr>
      <w:r w:rsidRPr="00735863">
        <w:rPr>
          <w:rFonts w:ascii="Times New Roman" w:hAnsi="Times New Roman" w:cs="Times New Roman"/>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ŠC Slovenj Gradec.</w:t>
      </w:r>
    </w:p>
    <w:p w14:paraId="4D70E1D4" w14:textId="77777777" w:rsidR="00EC5349" w:rsidRPr="00735863" w:rsidRDefault="00EC5349" w:rsidP="00EC5349">
      <w:pPr>
        <w:spacing w:before="245" w:after="277" w:line="240" w:lineRule="exact"/>
        <w:ind w:left="72" w:right="72"/>
        <w:jc w:val="both"/>
        <w:rPr>
          <w:rFonts w:ascii="Times New Roman" w:hAnsi="Times New Roman" w:cs="Times New Roman"/>
        </w:rPr>
      </w:pPr>
      <w:r w:rsidRPr="00735863">
        <w:rPr>
          <w:rFonts w:ascii="Times New Roman" w:hAnsi="Times New Roman" w:cs="Times New Roman"/>
        </w:rPr>
        <w:t>Ta menična izjava je podpisana v dveh enakih izvodih in se izroči naročniku, ki obdrži en izvod skupaj z bianko menico, na drugem izvodu pa potrdi prejem bianko menice in ga vrne izdajatelju.</w:t>
      </w:r>
    </w:p>
    <w:p w14:paraId="7E9466CA" w14:textId="77777777" w:rsidR="00EC5349" w:rsidRPr="00735863" w:rsidRDefault="00EC5349" w:rsidP="00EC5349">
      <w:pPr>
        <w:spacing w:before="245" w:after="277" w:line="240" w:lineRule="exact"/>
        <w:ind w:right="72"/>
        <w:jc w:val="both"/>
        <w:rPr>
          <w:rFonts w:ascii="Times New Roman" w:hAnsi="Times New Roman" w:cs="Times New Roman"/>
        </w:rPr>
      </w:pPr>
      <w:r w:rsidRPr="00735863">
        <w:rPr>
          <w:rFonts w:ascii="Times New Roman" w:hAnsi="Times New Roman" w:cs="Times New Roman"/>
          <w:noProof/>
        </w:rPr>
        <mc:AlternateContent>
          <mc:Choice Requires="wps">
            <w:drawing>
              <wp:anchor distT="4294967295" distB="4294967295" distL="0" distR="0" simplePos="0" relativeHeight="251662336" behindDoc="0" locked="0" layoutInCell="0" allowOverlap="1" wp14:anchorId="1E385F5A" wp14:editId="73AEBEDB">
                <wp:simplePos x="0" y="0"/>
                <wp:positionH relativeFrom="column">
                  <wp:posOffset>4071620</wp:posOffset>
                </wp:positionH>
                <wp:positionV relativeFrom="paragraph">
                  <wp:posOffset>10159</wp:posOffset>
                </wp:positionV>
                <wp:extent cx="1829435" cy="0"/>
                <wp:effectExtent l="0" t="0" r="0" b="19050"/>
                <wp:wrapSquare wrapText="bothSides"/>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6122F" id="Raven povezovalnik 19" o:spid="_x0000_s1026" style="position:absolute;z-index:251662336;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735863">
        <w:rPr>
          <w:rFonts w:ascii="Times New Roman" w:hAnsi="Times New Roman" w:cs="Times New Roman"/>
        </w:rPr>
        <w:t>(podpis zakonitega zastopnika in žig)</w:t>
      </w:r>
    </w:p>
    <w:p w14:paraId="14AB1EF7" w14:textId="77777777" w:rsidR="00267E9C" w:rsidRPr="00735863" w:rsidRDefault="00267E9C" w:rsidP="00267E9C">
      <w:pPr>
        <w:spacing w:before="194" w:after="0" w:line="240" w:lineRule="exact"/>
        <w:ind w:right="36"/>
        <w:rPr>
          <w:rFonts w:ascii="Times New Roman" w:eastAsia="Times New Roman" w:hAnsi="Times New Roman" w:cs="Times New Roman"/>
          <w:spacing w:val="-1"/>
          <w:lang w:eastAsia="sl-SI"/>
        </w:rPr>
      </w:pPr>
    </w:p>
    <w:p w14:paraId="7253F0DC" w14:textId="03A3A3FD" w:rsidR="00267E9C" w:rsidRPr="00267E9C" w:rsidRDefault="00267E9C" w:rsidP="00267E9C">
      <w:pPr>
        <w:spacing w:before="194" w:after="0" w:line="240" w:lineRule="exact"/>
        <w:ind w:right="36"/>
        <w:rPr>
          <w:rFonts w:ascii="Times New Roman" w:eastAsia="Times New Roman" w:hAnsi="Times New Roman" w:cs="Times New Roman"/>
          <w:spacing w:val="-1"/>
          <w:lang w:eastAsia="sl-SI"/>
        </w:rPr>
      </w:pPr>
      <w:r w:rsidRPr="00735863">
        <w:rPr>
          <w:rFonts w:ascii="Times New Roman" w:eastAsia="Times New Roman" w:hAnsi="Times New Roman" w:cs="Times New Roman"/>
          <w:spacing w:val="-1"/>
          <w:lang w:eastAsia="sl-SI"/>
        </w:rPr>
        <w:t>Priloge: * 1x menica</w:t>
      </w:r>
    </w:p>
    <w:p w14:paraId="17341CD7"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45431E66" w14:textId="409CB7F0"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 xml:space="preserve">Razpisni obrazec št. </w:t>
      </w:r>
      <w:r w:rsidR="000A3E89">
        <w:rPr>
          <w:rFonts w:ascii="Times New Roman" w:eastAsia="Times New Roman" w:hAnsi="Times New Roman" w:cs="Times New Roman"/>
          <w:b/>
          <w:bCs/>
          <w:lang w:eastAsia="sl-SI"/>
        </w:rPr>
        <w:t>5</w:t>
      </w:r>
    </w:p>
    <w:p w14:paraId="3AF2150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1DB5E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2D89BF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AE410F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 DA NE NASTOPA S PODIZVAJALCI</w:t>
      </w:r>
    </w:p>
    <w:p w14:paraId="5A6CDE4D"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D991DB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616DFD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0695D81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3D90429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257C9A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__________________________________________________________________________</w:t>
      </w:r>
    </w:p>
    <w:p w14:paraId="5CE04FA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45DA6A5" w14:textId="217BBCFE"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xml:space="preserve">V zvezi z javnim naročilom št. ____________ za </w:t>
      </w:r>
      <w:r w:rsidRPr="00267E9C">
        <w:rPr>
          <w:rFonts w:ascii="Times New Roman" w:eastAsia="Times New Roman" w:hAnsi="Times New Roman" w:cs="Times New Roman"/>
          <w:lang w:eastAsia="sl-SI"/>
        </w:rPr>
        <w:t>»</w:t>
      </w:r>
      <w:r w:rsidR="00735863" w:rsidRPr="00735863">
        <w:rPr>
          <w:rFonts w:ascii="Times New Roman" w:hAnsi="Times New Roman" w:cs="Times New Roman"/>
        </w:rPr>
        <w:t>Priprava in dostava dnevnih obrokov za dijake Šolskega centra Slovenj Gradec</w:t>
      </w:r>
      <w:r w:rsidRPr="00267E9C">
        <w:rPr>
          <w:rFonts w:ascii="Times New Roman" w:eastAsia="Times New Roman" w:hAnsi="Times New Roman" w:cs="Times New Roman"/>
          <w:lang w:eastAsia="sl-SI"/>
        </w:rPr>
        <w:t>«</w:t>
      </w:r>
      <w:r w:rsidRPr="00267E9C">
        <w:rPr>
          <w:rFonts w:ascii="Times New Roman" w:eastAsia="Calibri" w:hAnsi="Times New Roman" w:cs="Times New Roman"/>
        </w:rPr>
        <w:t xml:space="preserve"> objavljenega na Portalu javnih naročil dne ________202</w:t>
      </w:r>
      <w:r w:rsidR="00B86918">
        <w:rPr>
          <w:rFonts w:ascii="Times New Roman" w:eastAsia="Calibri" w:hAnsi="Times New Roman" w:cs="Times New Roman"/>
        </w:rPr>
        <w:t>3</w:t>
      </w:r>
      <w:r w:rsidRPr="00267E9C">
        <w:rPr>
          <w:rFonts w:ascii="Times New Roman" w:eastAsia="Calibri" w:hAnsi="Times New Roman" w:cs="Times New Roman"/>
        </w:rPr>
        <w:t xml:space="preserve"> pod številko objave JN _______/202</w:t>
      </w:r>
      <w:r w:rsidR="00B86918">
        <w:rPr>
          <w:rFonts w:ascii="Times New Roman" w:eastAsia="Calibri" w:hAnsi="Times New Roman" w:cs="Times New Roman"/>
        </w:rPr>
        <w:t>3</w:t>
      </w:r>
    </w:p>
    <w:p w14:paraId="37CED90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568367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FE15B2"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03933CC9" w14:textId="77777777" w:rsidR="00267E9C" w:rsidRPr="00267E9C" w:rsidRDefault="00267E9C" w:rsidP="00267E9C">
      <w:pPr>
        <w:spacing w:after="0" w:line="240" w:lineRule="auto"/>
        <w:rPr>
          <w:rFonts w:ascii="Times New Roman" w:eastAsia="Calibri" w:hAnsi="Times New Roman" w:cs="Times New Roman"/>
        </w:rPr>
      </w:pPr>
    </w:p>
    <w:p w14:paraId="428FACCF" w14:textId="77777777" w:rsidR="00267E9C" w:rsidRPr="00267E9C" w:rsidRDefault="00267E9C" w:rsidP="00267E9C">
      <w:pPr>
        <w:spacing w:after="0" w:line="240" w:lineRule="auto"/>
        <w:rPr>
          <w:rFonts w:ascii="Times New Roman" w:eastAsia="Times New Roman" w:hAnsi="Times New Roman" w:cs="Times New Roman"/>
          <w:b/>
          <w:bCs/>
          <w:lang w:eastAsia="sl-SI"/>
        </w:rPr>
      </w:pPr>
      <w:r w:rsidRPr="00267E9C">
        <w:rPr>
          <w:rFonts w:ascii="Times New Roman" w:eastAsia="Calibri" w:hAnsi="Times New Roman" w:cs="Times New Roman"/>
        </w:rPr>
        <w:t xml:space="preserve">da </w:t>
      </w:r>
      <w:r w:rsidRPr="00267E9C">
        <w:rPr>
          <w:rFonts w:ascii="Times New Roman" w:eastAsia="Calibri" w:hAnsi="Times New Roman" w:cs="Times New Roman"/>
          <w:b/>
          <w:bCs/>
        </w:rPr>
        <w:t>ne nastopamo s podizvajalci</w:t>
      </w:r>
      <w:r w:rsidRPr="00267E9C">
        <w:rPr>
          <w:rFonts w:ascii="Times New Roman" w:eastAsia="Calibri" w:hAnsi="Times New Roman" w:cs="Times New Roman"/>
        </w:rPr>
        <w:t>.</w:t>
      </w:r>
    </w:p>
    <w:p w14:paraId="1CE5471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2E5C2B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36B62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9BA7CD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254DFB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D171026"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8D3632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08F0DA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B0CAF7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0B5421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4B5A44D" w14:textId="77777777" w:rsidR="00267E9C" w:rsidRPr="00267E9C" w:rsidRDefault="00267E9C" w:rsidP="00267E9C">
      <w:pPr>
        <w:spacing w:after="0" w:line="240" w:lineRule="auto"/>
        <w:jc w:val="both"/>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Opomba: Izjava se izpolni le v primeru, da ponudnik oz. ponudniki v skupnem nastopu ne nastopajo s podizvajalci.</w:t>
      </w:r>
    </w:p>
    <w:p w14:paraId="276D1B6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FC11A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E2E294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BF162F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66EEBC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858452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D60C4E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46F8BF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658804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3E1AE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9BEEF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A2B066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FA11EF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32EC91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E4865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E037AE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68F812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5BACA3"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9FAA46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F8216A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ABDB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813D7F1"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4811A677" w14:textId="77777777" w:rsidR="00735863" w:rsidRPr="00267E9C" w:rsidRDefault="00735863" w:rsidP="00267E9C">
      <w:pPr>
        <w:spacing w:after="0" w:line="240" w:lineRule="auto"/>
        <w:jc w:val="right"/>
        <w:rPr>
          <w:rFonts w:ascii="Times New Roman" w:eastAsia="Times New Roman" w:hAnsi="Times New Roman" w:cs="Times New Roman"/>
          <w:b/>
          <w:bCs/>
          <w:lang w:eastAsia="sl-SI"/>
        </w:rPr>
      </w:pPr>
    </w:p>
    <w:p w14:paraId="5C50194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7E6CC1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C30DF55" w14:textId="33B4062C"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 xml:space="preserve">Razpisni obrazec št. </w:t>
      </w:r>
      <w:r w:rsidR="000A3E89">
        <w:rPr>
          <w:rFonts w:ascii="Times New Roman" w:eastAsia="Times New Roman" w:hAnsi="Times New Roman" w:cs="Times New Roman"/>
          <w:b/>
          <w:bCs/>
          <w:lang w:eastAsia="sl-SI"/>
        </w:rPr>
        <w:t>6</w:t>
      </w:r>
    </w:p>
    <w:p w14:paraId="39F48A3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66F44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PODIZVAJALCA</w:t>
      </w:r>
    </w:p>
    <w:p w14:paraId="09B676F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37FF225F" w14:textId="77777777" w:rsidR="00267E9C" w:rsidRPr="00267E9C" w:rsidRDefault="00267E9C" w:rsidP="00267E9C">
      <w:pPr>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
          <w:lang w:eastAsia="sl-SI"/>
        </w:rPr>
        <w:t xml:space="preserve">Podizvajalec: </w:t>
      </w:r>
      <w:r w:rsidRPr="00267E9C">
        <w:rPr>
          <w:rFonts w:ascii="Times New Roman" w:eastAsia="Times New Roman" w:hAnsi="Times New Roman" w:cs="Times New Roman"/>
          <w:bCs/>
          <w:lang w:eastAsia="sl-SI"/>
        </w:rPr>
        <w:t>______________________________________________________________________</w:t>
      </w:r>
    </w:p>
    <w:p w14:paraId="51D67046"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(naziv)</w:t>
      </w:r>
    </w:p>
    <w:p w14:paraId="2A9E1E80"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w:t>
      </w:r>
    </w:p>
    <w:p w14:paraId="0F04CBA7"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(naslov)</w:t>
      </w:r>
    </w:p>
    <w:p w14:paraId="46056D28" w14:textId="77777777" w:rsidR="00267E9C" w:rsidRPr="00267E9C" w:rsidRDefault="00267E9C" w:rsidP="00267E9C">
      <w:pPr>
        <w:tabs>
          <w:tab w:val="left" w:pos="1560"/>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593966CE"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r w:rsidRPr="00267E9C">
        <w:rPr>
          <w:rFonts w:ascii="Times New Roman" w:eastAsia="Times New Roman" w:hAnsi="Times New Roman" w:cs="Times New Roman"/>
          <w:kern w:val="3"/>
          <w:lang w:eastAsia="zh-CN"/>
        </w:rPr>
        <w:t>izjavljamo, da</w:t>
      </w:r>
    </w:p>
    <w:p w14:paraId="0A29CD6C"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bomo v primeru izbire ponudnika sodelovali pri izvedbi predmeta javnega naročila, in sicer z:</w:t>
      </w:r>
    </w:p>
    <w:p w14:paraId="00BA60E2"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267E9C" w:rsidRPr="00267E9C" w14:paraId="740ADFA5" w14:textId="77777777" w:rsidTr="003C604F">
        <w:tc>
          <w:tcPr>
            <w:tcW w:w="3096" w:type="dxa"/>
            <w:tcMar>
              <w:top w:w="0" w:type="dxa"/>
              <w:left w:w="108" w:type="dxa"/>
              <w:bottom w:w="0" w:type="dxa"/>
              <w:right w:w="108" w:type="dxa"/>
            </w:tcMar>
          </w:tcPr>
          <w:p w14:paraId="09237DDF"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OBSEG IN VRSTA DEL PODIZVAJALCA:</w:t>
            </w:r>
          </w:p>
        </w:tc>
        <w:tc>
          <w:tcPr>
            <w:tcW w:w="3987" w:type="dxa"/>
            <w:tcMar>
              <w:top w:w="0" w:type="dxa"/>
              <w:left w:w="108" w:type="dxa"/>
              <w:bottom w:w="0" w:type="dxa"/>
              <w:right w:w="108" w:type="dxa"/>
            </w:tcMar>
          </w:tcPr>
          <w:p w14:paraId="31A0773B"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PREDMET, KOLIČINA, VREDNOST IZVEDBE DEL PODIZVAJALCA (V EUR, UPOŠTEVAJE DANI POPUST):</w:t>
            </w:r>
          </w:p>
        </w:tc>
      </w:tr>
      <w:tr w:rsidR="00267E9C" w:rsidRPr="00267E9C" w14:paraId="72FF8B97" w14:textId="77777777" w:rsidTr="003C604F">
        <w:tc>
          <w:tcPr>
            <w:tcW w:w="3096" w:type="dxa"/>
            <w:tcMar>
              <w:top w:w="0" w:type="dxa"/>
              <w:left w:w="108" w:type="dxa"/>
              <w:bottom w:w="0" w:type="dxa"/>
              <w:right w:w="108" w:type="dxa"/>
            </w:tcMar>
          </w:tcPr>
          <w:p w14:paraId="6032B0E4"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13B90B4C"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3CF32E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5854D11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48E7382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6962EC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c>
          <w:tcPr>
            <w:tcW w:w="3987" w:type="dxa"/>
            <w:tcMar>
              <w:top w:w="0" w:type="dxa"/>
              <w:left w:w="108" w:type="dxa"/>
              <w:bottom w:w="0" w:type="dxa"/>
              <w:right w:w="108" w:type="dxa"/>
            </w:tcMar>
          </w:tcPr>
          <w:p w14:paraId="1320F910"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r>
    </w:tbl>
    <w:p w14:paraId="509B0336"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65D7030F"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049D4B7E"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2165C99D"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58F43F49"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center"/>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br w:type="textWrapping" w:clear="all"/>
      </w:r>
    </w:p>
    <w:p w14:paraId="2D2CB6A7"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zahtevamo / ne zahtevamo (</w:t>
      </w:r>
      <w:r w:rsidRPr="00267E9C">
        <w:rPr>
          <w:rFonts w:ascii="Times New Roman" w:eastAsia="Calibri" w:hAnsi="Times New Roman" w:cs="Times New Roman"/>
          <w:i/>
          <w:iCs/>
          <w:kern w:val="3"/>
          <w:lang w:eastAsia="zh-CN"/>
        </w:rPr>
        <w:t>ustrezno obkrožite</w:t>
      </w:r>
      <w:r w:rsidRPr="00267E9C">
        <w:rPr>
          <w:rFonts w:ascii="Times New Roman" w:eastAsia="Calibri" w:hAnsi="Times New Roman" w:cs="Times New Roman"/>
          <w:kern w:val="3"/>
          <w:lang w:eastAsia="zh-CN"/>
        </w:rPr>
        <w:t>), da naročnik našo terjatev plačuje neposredno;</w:t>
      </w:r>
    </w:p>
    <w:p w14:paraId="2767E40F"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57A4E08D"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z navodili, ponudnikom in razpisnimi pogoji ter merili za dodelitev javnega naročila in z njim v celoti soglašamo;</w:t>
      </w:r>
    </w:p>
    <w:p w14:paraId="6B47578A"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soglašamo s ponudbenimi cenami za naša dela, ki jih je v ponudbi dal ponudnik oz. glavni izvajalec;</w:t>
      </w:r>
    </w:p>
    <w:p w14:paraId="2AF62C90"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s plačilnimi pogoji iz razpisne dokumentacije;</w:t>
      </w:r>
    </w:p>
    <w:p w14:paraId="41186BA6"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 xml:space="preserve">bomo naročniku v petih dneh po prejemu njegove zahteve posredovali kopijo </w:t>
      </w:r>
      <w:proofErr w:type="spellStart"/>
      <w:r w:rsidRPr="00267E9C">
        <w:rPr>
          <w:rFonts w:ascii="Times New Roman" w:eastAsia="Calibri" w:hAnsi="Times New Roman" w:cs="Times New Roman"/>
          <w:kern w:val="3"/>
          <w:lang w:eastAsia="zh-CN"/>
        </w:rPr>
        <w:t>podizvajalske</w:t>
      </w:r>
      <w:proofErr w:type="spellEnd"/>
      <w:r w:rsidRPr="00267E9C">
        <w:rPr>
          <w:rFonts w:ascii="Times New Roman" w:eastAsia="Calibri" w:hAnsi="Times New Roman" w:cs="Times New Roman"/>
          <w:kern w:val="3"/>
          <w:lang w:eastAsia="zh-CN"/>
        </w:rPr>
        <w:t xml:space="preserve"> pogodbe in vseh dodatkov k tej pogodbi, ki smo jo sklenili s ponudnikom za izvedbo del v okviru tega javnega naročila.</w:t>
      </w:r>
    </w:p>
    <w:p w14:paraId="60E6A940" w14:textId="77777777" w:rsidR="00267E9C" w:rsidRPr="00267E9C" w:rsidRDefault="00267E9C" w:rsidP="00267E9C">
      <w:pPr>
        <w:tabs>
          <w:tab w:val="left" w:pos="1560"/>
        </w:tabs>
        <w:spacing w:after="0" w:line="240" w:lineRule="auto"/>
        <w:jc w:val="both"/>
        <w:rPr>
          <w:rFonts w:ascii="Times New Roman" w:eastAsia="Times New Roman" w:hAnsi="Times New Roman" w:cs="Times New Roman"/>
          <w:lang w:eastAsia="zh-CN"/>
        </w:rPr>
      </w:pPr>
    </w:p>
    <w:p w14:paraId="0BF7F650"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42B10A6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CE97CE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446A193D"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557192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696C6E1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FC762E8"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F2A4B3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4CE1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r w:rsidRPr="00267E9C">
        <w:rPr>
          <w:rFonts w:ascii="Times New Roman" w:eastAsia="Times New Roman" w:hAnsi="Times New Roman" w:cs="Times New Roman"/>
          <w:bCs/>
          <w:sz w:val="20"/>
          <w:szCs w:val="20"/>
          <w:lang w:eastAsia="sl-SI"/>
        </w:rPr>
        <w:t>Opomba: Obrazec izpolni podizvajalec le v primeru, da ponudnik nastopa s podizvajalcem. V primeru večjega števila podizvajalcev se obrazec fotokopira.</w:t>
      </w:r>
    </w:p>
    <w:p w14:paraId="4BB3BA1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48F643B1"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8FC08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7D901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0B1EA07A" w14:textId="131FE016" w:rsidR="00267E9C" w:rsidRDefault="00267E9C" w:rsidP="00267E9C">
      <w:pPr>
        <w:spacing w:after="0" w:line="240" w:lineRule="auto"/>
        <w:rPr>
          <w:rFonts w:ascii="Times New Roman" w:eastAsia="Times New Roman" w:hAnsi="Times New Roman" w:cs="Times New Roman"/>
          <w:b/>
          <w:bCs/>
          <w:lang w:eastAsia="sl-SI"/>
        </w:rPr>
      </w:pPr>
    </w:p>
    <w:p w14:paraId="48E45D85" w14:textId="7BE493A0" w:rsidR="00B86918" w:rsidRDefault="00B86918" w:rsidP="00267E9C">
      <w:pPr>
        <w:spacing w:after="0" w:line="240" w:lineRule="auto"/>
        <w:rPr>
          <w:rFonts w:ascii="Times New Roman" w:eastAsia="Times New Roman" w:hAnsi="Times New Roman" w:cs="Times New Roman"/>
          <w:b/>
          <w:bCs/>
          <w:lang w:eastAsia="sl-SI"/>
        </w:rPr>
      </w:pPr>
    </w:p>
    <w:p w14:paraId="0B0058F0" w14:textId="77777777" w:rsidR="00B86918" w:rsidRPr="00267E9C" w:rsidRDefault="00B86918" w:rsidP="00267E9C">
      <w:pPr>
        <w:spacing w:after="0" w:line="240" w:lineRule="auto"/>
        <w:rPr>
          <w:rFonts w:ascii="Times New Roman" w:eastAsia="Times New Roman" w:hAnsi="Times New Roman" w:cs="Times New Roman"/>
          <w:b/>
          <w:bCs/>
          <w:lang w:eastAsia="sl-SI"/>
        </w:rPr>
      </w:pPr>
    </w:p>
    <w:p w14:paraId="30FF18A6" w14:textId="35C0EE2B"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r w:rsidRPr="00267E9C">
        <w:rPr>
          <w:rFonts w:ascii="Times New Roman" w:eastAsia="Calibri" w:hAnsi="Times New Roman" w:cs="Times New Roman"/>
          <w:b/>
          <w:bCs/>
        </w:rPr>
        <w:t xml:space="preserve">Razpisni obrazec št. </w:t>
      </w:r>
      <w:r w:rsidR="008B6E1E">
        <w:rPr>
          <w:rFonts w:ascii="Times New Roman" w:eastAsia="Calibri" w:hAnsi="Times New Roman" w:cs="Times New Roman"/>
          <w:b/>
          <w:bCs/>
        </w:rPr>
        <w:t>7</w:t>
      </w:r>
    </w:p>
    <w:p w14:paraId="45617837"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474D9CA3"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w:t>
      </w:r>
    </w:p>
    <w:p w14:paraId="077EFE1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2DE5BEC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1D386C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0AE6F8A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w:t>
      </w:r>
    </w:p>
    <w:p w14:paraId="59DF0A5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C9DAC3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7E47B52" w14:textId="6F53955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xml:space="preserve">Spodaj podpisani ponudnik za javno naročilo </w:t>
      </w:r>
      <w:r w:rsidRPr="00267E9C">
        <w:rPr>
          <w:rFonts w:ascii="Times New Roman" w:eastAsia="Times New Roman" w:hAnsi="Times New Roman" w:cs="Times New Roman"/>
          <w:lang w:eastAsia="sl-SI"/>
        </w:rPr>
        <w:t>»</w:t>
      </w:r>
      <w:r w:rsidR="00735863" w:rsidRPr="00735863">
        <w:rPr>
          <w:rFonts w:ascii="Times New Roman" w:hAnsi="Times New Roman" w:cs="Times New Roman"/>
        </w:rPr>
        <w:t>Priprava in dostava dnevnih obrokov za dijake Šolskega centra Slovenj Gradec</w:t>
      </w:r>
      <w:r w:rsidRPr="00267E9C">
        <w:rPr>
          <w:rFonts w:ascii="Times New Roman" w:eastAsia="Times New Roman" w:hAnsi="Times New Roman" w:cs="Times New Roman"/>
          <w:lang w:eastAsia="sl-SI"/>
        </w:rPr>
        <w:t xml:space="preserve">« </w:t>
      </w:r>
      <w:r w:rsidRPr="00267E9C">
        <w:rPr>
          <w:rFonts w:ascii="Times New Roman" w:eastAsia="Calibri" w:hAnsi="Times New Roman" w:cs="Times New Roman"/>
        </w:rPr>
        <w:t>objavljeno na Portalu javnih naročil dne _________ 202</w:t>
      </w:r>
      <w:r w:rsidR="00B86918">
        <w:rPr>
          <w:rFonts w:ascii="Times New Roman" w:eastAsia="Calibri" w:hAnsi="Times New Roman" w:cs="Times New Roman"/>
        </w:rPr>
        <w:t>3</w:t>
      </w:r>
      <w:r w:rsidRPr="00267E9C">
        <w:rPr>
          <w:rFonts w:ascii="Times New Roman" w:eastAsia="Calibri" w:hAnsi="Times New Roman" w:cs="Times New Roman"/>
        </w:rPr>
        <w:t xml:space="preserve"> pod številko objave JN __________</w:t>
      </w:r>
    </w:p>
    <w:p w14:paraId="035BBB4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12B648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8BBBC6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4537618E"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78A66FE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da pooblaščamo naročnika, da na podlagi potrjenega računa, neposredno plača našim podizvajalcem;</w:t>
      </w:r>
    </w:p>
    <w:p w14:paraId="241F0F2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6948A0E"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da bomo naročniku ob izstavitvi svojega računa ali situacije priložili tudi račune svojih podizvajalcev, ki jih bomo predhodno potrdili.</w:t>
      </w:r>
    </w:p>
    <w:p w14:paraId="1B811AD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2EFAF8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02EA15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7EF8C4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BE43556" w14:textId="77777777" w:rsidR="00267E9C" w:rsidRPr="00267E9C" w:rsidRDefault="00267E9C" w:rsidP="00267E9C">
      <w:pPr>
        <w:spacing w:after="0" w:line="240" w:lineRule="auto"/>
        <w:rPr>
          <w:rFonts w:ascii="Times New Roman" w:eastAsia="Times New Roman" w:hAnsi="Times New Roman" w:cs="Times New Roman"/>
          <w:lang w:eastAsia="sl-SI"/>
        </w:rPr>
      </w:pPr>
    </w:p>
    <w:p w14:paraId="5CDF1464"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751E1EC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F90ED4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5EB7CD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621C3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84321A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26FF7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C64100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5C7792A"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08028E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FAF2926"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sz w:val="20"/>
          <w:szCs w:val="20"/>
        </w:rPr>
      </w:pPr>
      <w:r w:rsidRPr="00267E9C">
        <w:rPr>
          <w:rFonts w:ascii="Times New Roman" w:eastAsia="Times New Roman" w:hAnsi="Times New Roman" w:cs="Times New Roman"/>
          <w:bCs/>
          <w:sz w:val="20"/>
          <w:szCs w:val="20"/>
          <w:lang w:eastAsia="sl-SI"/>
        </w:rPr>
        <w:t xml:space="preserve">Opomba: </w:t>
      </w:r>
      <w:r w:rsidRPr="00267E9C">
        <w:rPr>
          <w:rFonts w:ascii="Times New Roman" w:eastAsia="Calibri" w:hAnsi="Times New Roman" w:cs="Times New Roman"/>
          <w:sz w:val="20"/>
          <w:szCs w:val="20"/>
        </w:rPr>
        <w:t>Izjava se izpolni le v primeru, da ponudnik oz. ponudniki v skupnem nastopu nastopa/jo s podizvajalci in da podizvajalec zahteva neposredno plačilo v skladu s 94. členom ZJN-3. Obrazcu se priloži zahteva podizvajalca za neposredno plačilo.</w:t>
      </w:r>
    </w:p>
    <w:p w14:paraId="3DCA65D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p>
    <w:p w14:paraId="18B24E3D"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B703F2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C34399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A938345"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81FC74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62DE1F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437B0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CD4A15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43DD3C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2F359D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CCA0B9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2C213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03D22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3A26727"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85C3177" w14:textId="292B519F" w:rsidR="00267E9C" w:rsidRDefault="00267E9C" w:rsidP="00267E9C">
      <w:pPr>
        <w:autoSpaceDE w:val="0"/>
        <w:autoSpaceDN w:val="0"/>
        <w:adjustRightInd w:val="0"/>
        <w:spacing w:after="0" w:line="240" w:lineRule="auto"/>
        <w:rPr>
          <w:rFonts w:ascii="Times New Roman" w:eastAsia="Calibri" w:hAnsi="Times New Roman" w:cs="Times New Roman"/>
        </w:rPr>
      </w:pPr>
    </w:p>
    <w:p w14:paraId="7DE6FB0D" w14:textId="77777777" w:rsidR="00B86918" w:rsidRPr="00267E9C" w:rsidRDefault="00B86918" w:rsidP="00267E9C">
      <w:pPr>
        <w:autoSpaceDE w:val="0"/>
        <w:autoSpaceDN w:val="0"/>
        <w:adjustRightInd w:val="0"/>
        <w:spacing w:after="0" w:line="240" w:lineRule="auto"/>
        <w:rPr>
          <w:rFonts w:ascii="Times New Roman" w:eastAsia="Calibri" w:hAnsi="Times New Roman" w:cs="Times New Roman"/>
        </w:rPr>
      </w:pPr>
    </w:p>
    <w:p w14:paraId="23E2641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3F26B99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BAAE3FE" w14:textId="006BABF9"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bookmarkStart w:id="7" w:name="_Hlk57112697"/>
      <w:r w:rsidRPr="00267E9C">
        <w:rPr>
          <w:rFonts w:ascii="Times New Roman" w:eastAsia="Calibri" w:hAnsi="Times New Roman" w:cs="Times New Roman"/>
          <w:b/>
          <w:bCs/>
        </w:rPr>
        <w:t xml:space="preserve">Razpisni obrazec št. </w:t>
      </w:r>
      <w:r w:rsidR="008B6E1E">
        <w:rPr>
          <w:rFonts w:ascii="Times New Roman" w:eastAsia="Calibri" w:hAnsi="Times New Roman" w:cs="Times New Roman"/>
          <w:b/>
          <w:bCs/>
        </w:rPr>
        <w:t>8</w:t>
      </w:r>
    </w:p>
    <w:bookmarkEnd w:id="7"/>
    <w:p w14:paraId="75F97710" w14:textId="77777777"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p>
    <w:p w14:paraId="72C3E2EA" w14:textId="567F5514" w:rsidR="00BF780F" w:rsidRDefault="00EC5349" w:rsidP="00471391">
      <w:pPr>
        <w:tabs>
          <w:tab w:val="left" w:pos="1081"/>
        </w:tabs>
        <w:spacing w:after="0" w:line="276" w:lineRule="auto"/>
        <w:ind w:left="1101" w:right="3660" w:hanging="1099"/>
        <w:rPr>
          <w:rFonts w:ascii="Times New Roman" w:eastAsia="Arial Narrow" w:hAnsi="Times New Roman" w:cs="Times New Roman"/>
          <w:b/>
        </w:rPr>
      </w:pPr>
      <w:r w:rsidRPr="00471391">
        <w:rPr>
          <w:rFonts w:ascii="Times New Roman" w:eastAsia="Arial Narrow" w:hAnsi="Times New Roman" w:cs="Times New Roman"/>
        </w:rPr>
        <w:t>Naročnik:</w:t>
      </w:r>
      <w:r w:rsidRPr="00471391">
        <w:rPr>
          <w:rFonts w:ascii="Times New Roman" w:hAnsi="Times New Roman" w:cs="Times New Roman"/>
        </w:rPr>
        <w:tab/>
      </w:r>
      <w:r w:rsidRPr="00471391">
        <w:rPr>
          <w:rFonts w:ascii="Times New Roman" w:eastAsia="Arial Narrow" w:hAnsi="Times New Roman" w:cs="Times New Roman"/>
          <w:b/>
        </w:rPr>
        <w:t>Šolski center Slovenj Gradec</w:t>
      </w:r>
    </w:p>
    <w:p w14:paraId="093F1315" w14:textId="23CFB79E" w:rsidR="00EC5349" w:rsidRPr="00471391" w:rsidRDefault="00EC5349" w:rsidP="00BF780F">
      <w:pPr>
        <w:tabs>
          <w:tab w:val="left" w:pos="1081"/>
        </w:tabs>
        <w:spacing w:after="0" w:line="276" w:lineRule="auto"/>
        <w:ind w:left="1101" w:right="3660" w:firstLine="33"/>
        <w:rPr>
          <w:rFonts w:ascii="Times New Roman" w:eastAsia="Arial Narrow" w:hAnsi="Times New Roman" w:cs="Times New Roman"/>
          <w:b/>
        </w:rPr>
      </w:pPr>
      <w:r w:rsidRPr="00471391">
        <w:rPr>
          <w:rFonts w:ascii="Times New Roman" w:eastAsia="Arial Narrow" w:hAnsi="Times New Roman" w:cs="Times New Roman"/>
          <w:b/>
        </w:rPr>
        <w:t>Koroška 11, 2380 Slovenj Gradec,</w:t>
      </w:r>
    </w:p>
    <w:p w14:paraId="53CBB17E" w14:textId="77777777" w:rsidR="00EC5349" w:rsidRPr="00471391" w:rsidRDefault="00EC5349" w:rsidP="00471391">
      <w:pPr>
        <w:tabs>
          <w:tab w:val="left" w:pos="1081"/>
        </w:tabs>
        <w:spacing w:after="0" w:line="276" w:lineRule="auto"/>
        <w:ind w:left="1101" w:right="2412" w:hanging="1099"/>
        <w:rPr>
          <w:rFonts w:ascii="Times New Roman" w:eastAsia="Arial Narrow" w:hAnsi="Times New Roman" w:cs="Times New Roman"/>
          <w:b/>
        </w:rPr>
      </w:pPr>
      <w:r w:rsidRPr="00471391">
        <w:rPr>
          <w:rFonts w:ascii="Times New Roman" w:eastAsia="Arial Narrow" w:hAnsi="Times New Roman" w:cs="Times New Roman"/>
          <w:b/>
        </w:rPr>
        <w:t xml:space="preserve">                    ki ga zastopa direktorica mag. Gabrijela Kotnik</w:t>
      </w:r>
    </w:p>
    <w:p w14:paraId="6924A864" w14:textId="00D5A8BE" w:rsidR="00EC5349" w:rsidRPr="00471391" w:rsidRDefault="00EC5349" w:rsidP="00471391">
      <w:pPr>
        <w:tabs>
          <w:tab w:val="left" w:pos="1081"/>
        </w:tabs>
        <w:spacing w:after="0" w:line="276" w:lineRule="auto"/>
        <w:ind w:right="3660"/>
        <w:rPr>
          <w:rFonts w:ascii="Times New Roman" w:eastAsia="Arial Narrow" w:hAnsi="Times New Roman" w:cs="Times New Roman"/>
        </w:rPr>
      </w:pPr>
      <w:r w:rsidRPr="00471391">
        <w:rPr>
          <w:rFonts w:ascii="Times New Roman" w:eastAsia="Arial Narrow" w:hAnsi="Times New Roman" w:cs="Times New Roman"/>
        </w:rPr>
        <w:t xml:space="preserve">                    Matična št.: 5089417000</w:t>
      </w:r>
    </w:p>
    <w:p w14:paraId="3E5CFC97"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ID za DDV: SI 73346276</w:t>
      </w:r>
    </w:p>
    <w:p w14:paraId="1052F4CA"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TRR: SI56 0110 0603 0705 082 (Banka Slovenije Ljubljana)</w:t>
      </w:r>
    </w:p>
    <w:p w14:paraId="5985AB3E" w14:textId="77777777" w:rsidR="00EC5349" w:rsidRPr="00471391" w:rsidRDefault="00EC5349" w:rsidP="00471391">
      <w:pPr>
        <w:spacing w:after="0" w:line="276" w:lineRule="auto"/>
        <w:rPr>
          <w:rFonts w:ascii="Times New Roman" w:hAnsi="Times New Roman" w:cs="Times New Roman"/>
        </w:rPr>
      </w:pPr>
    </w:p>
    <w:p w14:paraId="78075CC3" w14:textId="77777777" w:rsidR="00EC5349" w:rsidRPr="00471391" w:rsidRDefault="00EC5349" w:rsidP="00471391">
      <w:pPr>
        <w:spacing w:after="0" w:line="276" w:lineRule="auto"/>
        <w:ind w:left="701"/>
        <w:rPr>
          <w:rFonts w:ascii="Times New Roman" w:eastAsia="Arial Narrow" w:hAnsi="Times New Roman" w:cs="Times New Roman"/>
        </w:rPr>
      </w:pPr>
      <w:r w:rsidRPr="00471391">
        <w:rPr>
          <w:rFonts w:ascii="Times New Roman" w:eastAsia="Arial Narrow" w:hAnsi="Times New Roman" w:cs="Times New Roman"/>
        </w:rPr>
        <w:t>in</w:t>
      </w:r>
    </w:p>
    <w:p w14:paraId="4D7E8C9D" w14:textId="77777777" w:rsidR="00EC5349" w:rsidRPr="00471391" w:rsidRDefault="00EC5349" w:rsidP="00471391">
      <w:pPr>
        <w:spacing w:after="0" w:line="276" w:lineRule="auto"/>
        <w:rPr>
          <w:rFonts w:ascii="Times New Roman" w:hAnsi="Times New Roman" w:cs="Times New Roman"/>
        </w:rPr>
      </w:pPr>
    </w:p>
    <w:p w14:paraId="0AE552E8" w14:textId="77777777" w:rsidR="00EC5349" w:rsidRPr="00471391" w:rsidRDefault="00EC5349" w:rsidP="00471391">
      <w:pPr>
        <w:tabs>
          <w:tab w:val="left" w:pos="1081"/>
        </w:tabs>
        <w:spacing w:after="0" w:line="276" w:lineRule="auto"/>
        <w:ind w:left="1"/>
        <w:rPr>
          <w:rFonts w:ascii="Times New Roman" w:eastAsia="Arial Narrow" w:hAnsi="Times New Roman" w:cs="Times New Roman"/>
        </w:rPr>
      </w:pPr>
      <w:r w:rsidRPr="00471391">
        <w:rPr>
          <w:rFonts w:ascii="Times New Roman" w:eastAsia="Arial Narrow" w:hAnsi="Times New Roman" w:cs="Times New Roman"/>
        </w:rPr>
        <w:t>Izvajalec:</w:t>
      </w:r>
      <w:r w:rsidRPr="00471391">
        <w:rPr>
          <w:rFonts w:ascii="Times New Roman" w:hAnsi="Times New Roman" w:cs="Times New Roman"/>
        </w:rPr>
        <w:tab/>
      </w:r>
      <w:r w:rsidRPr="00471391">
        <w:rPr>
          <w:rFonts w:ascii="Times New Roman" w:eastAsia="Arial Narrow" w:hAnsi="Times New Roman" w:cs="Times New Roman"/>
        </w:rPr>
        <w:t>_______________________________________________________________________</w:t>
      </w:r>
    </w:p>
    <w:p w14:paraId="1AAA4907"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ki ga zastopa direktor ______________________________________________________</w:t>
      </w:r>
    </w:p>
    <w:p w14:paraId="11C0549B"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Matična št.: ________________</w:t>
      </w:r>
    </w:p>
    <w:p w14:paraId="69B0780E" w14:textId="4F6BD8D2" w:rsidR="00EC5349" w:rsidRPr="00BF780F" w:rsidRDefault="00EC5349" w:rsidP="00BF780F">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ID za DDV: ________________</w:t>
      </w:r>
    </w:p>
    <w:p w14:paraId="31FAA6E0"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TRR: ________________  odprt pri ________________</w:t>
      </w:r>
    </w:p>
    <w:p w14:paraId="77E0A787" w14:textId="77777777" w:rsidR="00EC5349" w:rsidRPr="00471391" w:rsidRDefault="00EC5349" w:rsidP="00EC5349">
      <w:pPr>
        <w:spacing w:line="254" w:lineRule="exact"/>
        <w:rPr>
          <w:rFonts w:ascii="Times New Roman" w:hAnsi="Times New Roman" w:cs="Times New Roman"/>
        </w:rPr>
      </w:pPr>
    </w:p>
    <w:p w14:paraId="0087E32D"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skleneta naslednjo</w:t>
      </w:r>
    </w:p>
    <w:p w14:paraId="7822F602" w14:textId="77777777" w:rsidR="00EC5349" w:rsidRPr="00471391" w:rsidRDefault="00EC5349" w:rsidP="00EC5349">
      <w:pPr>
        <w:spacing w:line="200" w:lineRule="exact"/>
        <w:rPr>
          <w:rFonts w:ascii="Times New Roman" w:hAnsi="Times New Roman" w:cs="Times New Roman"/>
        </w:rPr>
      </w:pPr>
    </w:p>
    <w:p w14:paraId="7044A190" w14:textId="77777777" w:rsidR="00EC5349" w:rsidRPr="00471391" w:rsidRDefault="00EC5349" w:rsidP="00EC5349">
      <w:pPr>
        <w:spacing w:line="302" w:lineRule="exact"/>
        <w:rPr>
          <w:rFonts w:ascii="Times New Roman" w:hAnsi="Times New Roman" w:cs="Times New Roman"/>
        </w:rPr>
      </w:pPr>
    </w:p>
    <w:p w14:paraId="13F6F9D7" w14:textId="77777777" w:rsidR="00EC5349" w:rsidRPr="00471391" w:rsidRDefault="00EC5349" w:rsidP="00EC5349">
      <w:pPr>
        <w:spacing w:line="0" w:lineRule="atLeast"/>
        <w:jc w:val="center"/>
        <w:rPr>
          <w:rFonts w:ascii="Times New Roman" w:eastAsia="Arial Narrow" w:hAnsi="Times New Roman" w:cs="Times New Roman"/>
          <w:b/>
        </w:rPr>
      </w:pPr>
      <w:r w:rsidRPr="00471391">
        <w:rPr>
          <w:rFonts w:ascii="Times New Roman" w:eastAsia="Arial Narrow" w:hAnsi="Times New Roman" w:cs="Times New Roman"/>
          <w:b/>
        </w:rPr>
        <w:t xml:space="preserve">POGODBO O IZVAJANJU STORITEV PRIPRAVE IN DOSTAVE OBROKOV ZA DIJAKE ŠOLSKEGA CENTRA SLOVENJ GRADEC </w:t>
      </w:r>
    </w:p>
    <w:p w14:paraId="04DB6F92" w14:textId="77777777" w:rsidR="00EC5349" w:rsidRPr="00471391" w:rsidRDefault="00EC5349" w:rsidP="00EC5349">
      <w:pPr>
        <w:spacing w:line="0" w:lineRule="atLeast"/>
        <w:jc w:val="center"/>
        <w:rPr>
          <w:rFonts w:ascii="Times New Roman" w:eastAsia="Arial Narrow" w:hAnsi="Times New Roman" w:cs="Times New Roman"/>
          <w:b/>
        </w:rPr>
      </w:pPr>
      <w:r w:rsidRPr="00471391">
        <w:rPr>
          <w:rFonts w:ascii="Times New Roman" w:eastAsia="Arial Narrow" w:hAnsi="Times New Roman" w:cs="Times New Roman"/>
          <w:b/>
        </w:rPr>
        <w:t xml:space="preserve"> št. ________</w:t>
      </w:r>
    </w:p>
    <w:p w14:paraId="7153EBEF" w14:textId="77777777" w:rsidR="00EC5349" w:rsidRPr="00471391" w:rsidRDefault="00EC5349" w:rsidP="00EC5349">
      <w:pPr>
        <w:spacing w:line="200" w:lineRule="exact"/>
        <w:rPr>
          <w:rFonts w:ascii="Times New Roman" w:hAnsi="Times New Roman" w:cs="Times New Roman"/>
        </w:rPr>
      </w:pPr>
    </w:p>
    <w:p w14:paraId="3B8F1CFF" w14:textId="77777777" w:rsidR="00EC5349" w:rsidRPr="00471391" w:rsidRDefault="00EC5349" w:rsidP="00EC5349">
      <w:pPr>
        <w:spacing w:line="200" w:lineRule="exact"/>
        <w:rPr>
          <w:rFonts w:ascii="Times New Roman" w:hAnsi="Times New Roman" w:cs="Times New Roman"/>
        </w:rPr>
      </w:pPr>
    </w:p>
    <w:p w14:paraId="7C582F23" w14:textId="77777777" w:rsidR="00EC5349" w:rsidRPr="00471391" w:rsidRDefault="00EC5349" w:rsidP="00EC5349">
      <w:pPr>
        <w:spacing w:line="214" w:lineRule="exact"/>
        <w:rPr>
          <w:rFonts w:ascii="Times New Roman" w:hAnsi="Times New Roman" w:cs="Times New Roman"/>
        </w:rPr>
      </w:pPr>
    </w:p>
    <w:p w14:paraId="5E153D03"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UVODNE DOLOČBE</w:t>
      </w:r>
    </w:p>
    <w:p w14:paraId="6FD27A1F" w14:textId="77777777" w:rsidR="00EC5349" w:rsidRPr="00471391" w:rsidRDefault="00EC5349" w:rsidP="00EC5349">
      <w:pPr>
        <w:spacing w:line="120" w:lineRule="exact"/>
        <w:rPr>
          <w:rFonts w:ascii="Times New Roman" w:hAnsi="Times New Roman" w:cs="Times New Roman"/>
        </w:rPr>
      </w:pPr>
    </w:p>
    <w:p w14:paraId="78A3F5E3"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451D04C5" w14:textId="77777777" w:rsidR="00EC5349" w:rsidRPr="00471391" w:rsidRDefault="00EC5349" w:rsidP="00EC5349">
      <w:pPr>
        <w:spacing w:line="123" w:lineRule="exact"/>
        <w:rPr>
          <w:rFonts w:ascii="Times New Roman" w:hAnsi="Times New Roman" w:cs="Times New Roman"/>
        </w:rPr>
      </w:pPr>
    </w:p>
    <w:p w14:paraId="054CC46C" w14:textId="77777777" w:rsidR="00EC5349" w:rsidRPr="00471391" w:rsidRDefault="00EC5349" w:rsidP="00EC5349">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t>Naročnik in izvajalec ugotavljata, da:</w:t>
      </w:r>
    </w:p>
    <w:p w14:paraId="6D182851" w14:textId="77777777" w:rsidR="00EC5349" w:rsidRPr="00471391" w:rsidRDefault="00EC5349" w:rsidP="00FB059D">
      <w:pPr>
        <w:pStyle w:val="Odstavekseznama"/>
        <w:numPr>
          <w:ilvl w:val="0"/>
          <w:numId w:val="15"/>
        </w:numPr>
        <w:autoSpaceDE w:val="0"/>
        <w:autoSpaceDN w:val="0"/>
        <w:adjustRightInd w:val="0"/>
        <w:spacing w:after="0" w:line="240" w:lineRule="auto"/>
        <w:ind w:left="714" w:hanging="357"/>
        <w:jc w:val="both"/>
        <w:rPr>
          <w:rFonts w:eastAsiaTheme="minorHAnsi"/>
          <w:lang w:eastAsia="en-US"/>
        </w:rPr>
      </w:pPr>
      <w:r w:rsidRPr="00471391">
        <w:rPr>
          <w:rFonts w:eastAsia="Arial Narrow"/>
        </w:rPr>
        <w:t xml:space="preserve">je naročnik </w:t>
      </w:r>
      <w:r w:rsidRPr="00471391">
        <w:rPr>
          <w:rFonts w:eastAsiaTheme="minorHAnsi"/>
          <w:lang w:eastAsia="en-US"/>
        </w:rPr>
        <w:t>izvedel postopek javnega naročila za potrebe Šolskega centra Slovenj Gradec v skladu s tretjo alinejo točke a 1. odstavka 21. člena v povezavi z 97. in 98. členom Zakona o javnem naročanju – ZJN-3 (Uradni list RS, št. 91/15 in 14/18) kot socialne in druge posebne storitve, ki jih določata Priloga XIV Direktive 2014/24/EU in Priloga XVII Direktive 2014/25/EU,</w:t>
      </w:r>
    </w:p>
    <w:p w14:paraId="52CF9766" w14:textId="77777777" w:rsidR="00EC5349" w:rsidRPr="00471391" w:rsidRDefault="00EC5349" w:rsidP="00FB059D">
      <w:pPr>
        <w:pStyle w:val="Odstavekseznama"/>
        <w:numPr>
          <w:ilvl w:val="0"/>
          <w:numId w:val="15"/>
        </w:numPr>
        <w:spacing w:after="0" w:line="240" w:lineRule="auto"/>
        <w:ind w:left="714" w:hanging="357"/>
        <w:jc w:val="both"/>
        <w:rPr>
          <w:rFonts w:eastAsia="Arial Narrow"/>
        </w:rPr>
      </w:pPr>
      <w:r w:rsidRPr="00471391">
        <w:rPr>
          <w:rFonts w:eastAsia="Arial Narrow"/>
        </w:rPr>
        <w:t>je bil izvajalec izbran na osnovi javnega razpisa, objavljenega na Portalu javnih naročil pod številko objave</w:t>
      </w:r>
      <w:r w:rsidRPr="00471391">
        <w:rPr>
          <w:rFonts w:eastAsia="Arial Narrow"/>
          <w:u w:val="single"/>
        </w:rPr>
        <w:t xml:space="preserve">_______________ </w:t>
      </w:r>
      <w:r w:rsidRPr="00471391">
        <w:rPr>
          <w:rFonts w:eastAsia="Arial Narrow"/>
        </w:rPr>
        <w:t xml:space="preserve">z naslovom »Priprava in dostava obrokov za dijake Šolskega centra Slovenj Gradec« in Portalu TED pod št. objave:___________ dne, _______ ter na podlagi naročnikove odločitve o oddaji javnega naročila številka </w:t>
      </w:r>
      <w:r w:rsidRPr="00471391">
        <w:rPr>
          <w:rFonts w:eastAsia="Arial Narrow"/>
          <w:u w:val="single"/>
        </w:rPr>
        <w:t xml:space="preserve">________________ </w:t>
      </w:r>
      <w:r w:rsidRPr="00471391">
        <w:rPr>
          <w:rFonts w:eastAsia="Arial Narrow"/>
        </w:rPr>
        <w:t xml:space="preserve">z dne </w:t>
      </w:r>
      <w:r w:rsidRPr="00471391">
        <w:rPr>
          <w:rFonts w:eastAsia="Arial Narrow"/>
          <w:u w:val="single"/>
        </w:rPr>
        <w:t xml:space="preserve">____________ </w:t>
      </w:r>
      <w:r w:rsidRPr="00471391">
        <w:rPr>
          <w:rFonts w:eastAsia="Arial Narrow"/>
        </w:rPr>
        <w:t>, kot ekonomsko najugodnejši ponudnik</w:t>
      </w:r>
    </w:p>
    <w:p w14:paraId="00EFF428" w14:textId="77777777" w:rsidR="00EC5349" w:rsidRPr="00471391" w:rsidRDefault="00EC5349" w:rsidP="00FB059D">
      <w:pPr>
        <w:pStyle w:val="Odstavekseznama"/>
        <w:numPr>
          <w:ilvl w:val="0"/>
          <w:numId w:val="15"/>
        </w:numPr>
        <w:spacing w:after="0" w:line="240" w:lineRule="auto"/>
        <w:ind w:left="714" w:hanging="357"/>
        <w:jc w:val="both"/>
        <w:rPr>
          <w:rFonts w:eastAsia="Arial Narrow"/>
        </w:rPr>
      </w:pPr>
      <w:r w:rsidRPr="00471391">
        <w:rPr>
          <w:rFonts w:eastAsia="Arial Narrow"/>
        </w:rPr>
        <w:t xml:space="preserve">sta razpisna dokumentacija in izvajalčeva ponudba številka </w:t>
      </w:r>
      <w:r w:rsidRPr="00471391">
        <w:rPr>
          <w:rFonts w:eastAsia="Arial Narrow"/>
          <w:u w:val="single"/>
        </w:rPr>
        <w:t>_______________</w:t>
      </w:r>
      <w:r w:rsidRPr="00471391">
        <w:rPr>
          <w:rFonts w:eastAsia="Arial Narrow"/>
        </w:rPr>
        <w:t>_ z dne ____________ sestavni del te pogodbe in osnovi za njeno tolmačenje,</w:t>
      </w:r>
    </w:p>
    <w:p w14:paraId="10765CAE" w14:textId="77777777" w:rsidR="00EC5349" w:rsidRPr="00471391" w:rsidRDefault="00EC5349" w:rsidP="00FB059D">
      <w:pPr>
        <w:pStyle w:val="Odstavekseznama"/>
        <w:numPr>
          <w:ilvl w:val="0"/>
          <w:numId w:val="15"/>
        </w:numPr>
        <w:spacing w:after="0" w:line="240" w:lineRule="auto"/>
        <w:ind w:left="714" w:hanging="357"/>
        <w:jc w:val="both"/>
        <w:rPr>
          <w:rFonts w:eastAsia="Arial Narrow"/>
        </w:rPr>
      </w:pPr>
      <w:r w:rsidRPr="00471391">
        <w:rPr>
          <w:rFonts w:eastAsia="Arial Narrow"/>
        </w:rPr>
        <w:lastRenderedPageBreak/>
        <w:t>sklepata to pogodbo, da se dogovorita o medsebojnih pravicah in obveznostih glede predmeta javnega naročila.</w:t>
      </w:r>
    </w:p>
    <w:p w14:paraId="27CE30E4" w14:textId="77777777" w:rsidR="00EC5349" w:rsidRPr="00471391" w:rsidRDefault="00EC5349" w:rsidP="00EC5349">
      <w:pPr>
        <w:spacing w:line="363" w:lineRule="exact"/>
        <w:rPr>
          <w:rFonts w:ascii="Times New Roman" w:hAnsi="Times New Roman" w:cs="Times New Roman"/>
        </w:rPr>
      </w:pPr>
    </w:p>
    <w:p w14:paraId="2C366A37"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PREDMET POGODBE IN OBSEG POGODBENIH DEL</w:t>
      </w:r>
    </w:p>
    <w:p w14:paraId="3E9597D6" w14:textId="77777777" w:rsidR="00EC5349" w:rsidRPr="00471391" w:rsidRDefault="00EC5349" w:rsidP="00EC5349">
      <w:pPr>
        <w:spacing w:line="165" w:lineRule="exact"/>
        <w:rPr>
          <w:rFonts w:ascii="Times New Roman" w:hAnsi="Times New Roman" w:cs="Times New Roman"/>
        </w:rPr>
      </w:pPr>
    </w:p>
    <w:p w14:paraId="0BEEB264"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77F38F64" w14:textId="2A352C65" w:rsidR="00EC5349" w:rsidRPr="00471391" w:rsidRDefault="00EC5349" w:rsidP="00EC3F7D">
      <w:pPr>
        <w:spacing w:line="239" w:lineRule="auto"/>
        <w:ind w:left="1" w:right="20"/>
        <w:jc w:val="both"/>
        <w:rPr>
          <w:rFonts w:ascii="Times New Roman" w:hAnsi="Times New Roman" w:cs="Times New Roman"/>
        </w:rPr>
      </w:pPr>
      <w:r w:rsidRPr="00471391">
        <w:rPr>
          <w:rFonts w:ascii="Times New Roman" w:eastAsia="Arial Narrow" w:hAnsi="Times New Roman" w:cs="Times New Roman"/>
        </w:rPr>
        <w:t xml:space="preserve">Predmet pogodbe je </w:t>
      </w:r>
      <w:r w:rsidRPr="00471391">
        <w:rPr>
          <w:rFonts w:ascii="Times New Roman" w:hAnsi="Times New Roman" w:cs="Times New Roman"/>
        </w:rPr>
        <w:t>izvajanje storitev šolske prehrane, tj. priprave gotovih obrokov</w:t>
      </w:r>
      <w:r w:rsidR="004D5236">
        <w:rPr>
          <w:rFonts w:ascii="Times New Roman" w:hAnsi="Times New Roman" w:cs="Times New Roman"/>
        </w:rPr>
        <w:t xml:space="preserve"> in razdel</w:t>
      </w:r>
      <w:r w:rsidR="00FA220E">
        <w:rPr>
          <w:rFonts w:ascii="Times New Roman" w:hAnsi="Times New Roman" w:cs="Times New Roman"/>
        </w:rPr>
        <w:t>je</w:t>
      </w:r>
      <w:r w:rsidR="004D5236">
        <w:rPr>
          <w:rFonts w:ascii="Times New Roman" w:hAnsi="Times New Roman" w:cs="Times New Roman"/>
        </w:rPr>
        <w:t>va</w:t>
      </w:r>
      <w:r w:rsidR="00FA220E">
        <w:rPr>
          <w:rFonts w:ascii="Times New Roman" w:hAnsi="Times New Roman" w:cs="Times New Roman"/>
        </w:rPr>
        <w:t>n</w:t>
      </w:r>
      <w:r w:rsidR="004D5236">
        <w:rPr>
          <w:rFonts w:ascii="Times New Roman" w:hAnsi="Times New Roman" w:cs="Times New Roman"/>
        </w:rPr>
        <w:t>ja obrokov za dijake Šolskega centra Slovenj Gradec</w:t>
      </w:r>
      <w:r w:rsidR="00FA220E">
        <w:rPr>
          <w:rFonts w:ascii="Times New Roman" w:hAnsi="Times New Roman" w:cs="Times New Roman"/>
        </w:rPr>
        <w:t>.</w:t>
      </w:r>
    </w:p>
    <w:p w14:paraId="55D0E0EB" w14:textId="77777777" w:rsidR="00EC5349" w:rsidRPr="00471391" w:rsidRDefault="00EC5349" w:rsidP="00EC5349">
      <w:pPr>
        <w:spacing w:line="239" w:lineRule="auto"/>
        <w:ind w:left="1" w:right="20"/>
        <w:jc w:val="both"/>
        <w:rPr>
          <w:rFonts w:ascii="Times New Roman" w:hAnsi="Times New Roman" w:cs="Times New Roman"/>
        </w:rPr>
      </w:pPr>
      <w:r w:rsidRPr="00471391">
        <w:rPr>
          <w:rFonts w:ascii="Times New Roman" w:hAnsi="Times New Roman" w:cs="Times New Roman"/>
        </w:rPr>
        <w:t>Izvajalec mora zagotavljati:</w:t>
      </w:r>
    </w:p>
    <w:p w14:paraId="49517F4C" w14:textId="77777777" w:rsidR="00EC5349" w:rsidRPr="00471391" w:rsidRDefault="00EC5349" w:rsidP="00FB059D">
      <w:pPr>
        <w:pStyle w:val="Odstavekseznama"/>
        <w:numPr>
          <w:ilvl w:val="0"/>
          <w:numId w:val="14"/>
        </w:numPr>
        <w:spacing w:after="0" w:line="240" w:lineRule="auto"/>
        <w:ind w:left="714" w:right="23" w:hanging="357"/>
        <w:jc w:val="both"/>
      </w:pPr>
      <w:r w:rsidRPr="00471391">
        <w:t>razdeljevanje obrokov v svojih lastnih prostorih, ki so primerne kapacitete, da lahko hkrati sprejmejo 300 dijakov in oddaljenost od posameznih lokacij šol ne presega 850 m.</w:t>
      </w:r>
    </w:p>
    <w:p w14:paraId="568D5DFA" w14:textId="77777777" w:rsidR="00EC5349" w:rsidRPr="00471391" w:rsidRDefault="00EC5349" w:rsidP="00FB059D">
      <w:pPr>
        <w:pStyle w:val="Odstavekseznama"/>
        <w:numPr>
          <w:ilvl w:val="0"/>
          <w:numId w:val="14"/>
        </w:numPr>
        <w:spacing w:after="0" w:line="240" w:lineRule="auto"/>
        <w:ind w:left="714" w:right="23" w:hanging="357"/>
        <w:jc w:val="both"/>
      </w:pPr>
      <w:r w:rsidRPr="00471391">
        <w:t>dnevno dostavo določenega števila obrokov, ki mu jih naročnik naroča, na naslov Muta, Koroška cesta 53, kjer ima naročnik lastno razdelilnico. Za dostavo obrokov do razdelilnice na Muti mora izvajalec poskrbeti za ustrezen prevoz prehrane, da le ta ohranja ustrezno toploto in je transportirana v skladu s HACCAP predpisi.</w:t>
      </w:r>
    </w:p>
    <w:p w14:paraId="72A27EE9" w14:textId="77777777" w:rsidR="00BB40BD" w:rsidRDefault="00BB40BD" w:rsidP="00EC5349">
      <w:pPr>
        <w:spacing w:line="239" w:lineRule="auto"/>
        <w:ind w:left="1" w:right="20"/>
        <w:jc w:val="both"/>
        <w:rPr>
          <w:rFonts w:ascii="Times New Roman" w:hAnsi="Times New Roman" w:cs="Times New Roman"/>
        </w:rPr>
      </w:pPr>
    </w:p>
    <w:p w14:paraId="085B11B8" w14:textId="1884B182" w:rsidR="00EC5349" w:rsidRDefault="00BB40BD" w:rsidP="00EC5349">
      <w:pPr>
        <w:spacing w:line="239" w:lineRule="auto"/>
        <w:ind w:left="1" w:right="20"/>
        <w:jc w:val="both"/>
        <w:rPr>
          <w:rFonts w:ascii="Times New Roman" w:hAnsi="Times New Roman" w:cs="Times New Roman"/>
        </w:rPr>
      </w:pPr>
      <w:r>
        <w:rPr>
          <w:rFonts w:ascii="Times New Roman" w:hAnsi="Times New Roman" w:cs="Times New Roman"/>
        </w:rPr>
        <w:t>Izvajalec je seznanjen, da se teko izvaja</w:t>
      </w:r>
      <w:r w:rsidR="008C0F3B">
        <w:rPr>
          <w:rFonts w:ascii="Times New Roman" w:hAnsi="Times New Roman" w:cs="Times New Roman"/>
        </w:rPr>
        <w:t>n</w:t>
      </w:r>
      <w:r>
        <w:rPr>
          <w:rFonts w:ascii="Times New Roman" w:hAnsi="Times New Roman" w:cs="Times New Roman"/>
        </w:rPr>
        <w:t xml:space="preserve">ja javnega naročila </w:t>
      </w:r>
      <w:r w:rsidR="008C0F3B">
        <w:rPr>
          <w:rFonts w:ascii="Times New Roman" w:hAnsi="Times New Roman" w:cs="Times New Roman"/>
        </w:rPr>
        <w:t>uvedeta še dve delilni mesti, in sicer na naslovu:</w:t>
      </w:r>
    </w:p>
    <w:p w14:paraId="6A9D1E68" w14:textId="77777777" w:rsidR="001D1845" w:rsidRPr="00A902FB" w:rsidRDefault="001D1845" w:rsidP="001D1845">
      <w:pPr>
        <w:pStyle w:val="Odstavekseznama"/>
        <w:numPr>
          <w:ilvl w:val="0"/>
          <w:numId w:val="21"/>
        </w:numPr>
        <w:spacing w:line="240" w:lineRule="exact"/>
        <w:ind w:right="78"/>
        <w:jc w:val="both"/>
        <w:rPr>
          <w:rFonts w:eastAsia="Arial"/>
        </w:rPr>
      </w:pPr>
      <w:r w:rsidRPr="00A902FB">
        <w:rPr>
          <w:rFonts w:eastAsia="Arial"/>
        </w:rPr>
        <w:t>Gosposvetska cesta 2, Slovenj Gradec</w:t>
      </w:r>
    </w:p>
    <w:p w14:paraId="28A461D6" w14:textId="77777777" w:rsidR="001D1845" w:rsidRPr="00A902FB" w:rsidRDefault="001D1845" w:rsidP="001D1845">
      <w:pPr>
        <w:pStyle w:val="Odstavekseznama"/>
        <w:numPr>
          <w:ilvl w:val="0"/>
          <w:numId w:val="21"/>
        </w:numPr>
        <w:spacing w:line="240" w:lineRule="exact"/>
        <w:ind w:right="78"/>
        <w:jc w:val="both"/>
        <w:rPr>
          <w:rFonts w:eastAsia="Arial"/>
        </w:rPr>
      </w:pPr>
      <w:r w:rsidRPr="00A902FB">
        <w:rPr>
          <w:rFonts w:eastAsia="Arial"/>
        </w:rPr>
        <w:t xml:space="preserve">Koroška ulica 11, Slovenj Gradec (lokacija nove šole) </w:t>
      </w:r>
    </w:p>
    <w:p w14:paraId="070C0614" w14:textId="55C5AD7B" w:rsidR="008C0F3B" w:rsidRPr="00F645D8" w:rsidRDefault="007052F6" w:rsidP="00F645D8">
      <w:pPr>
        <w:spacing w:line="240" w:lineRule="exact"/>
        <w:ind w:right="78"/>
        <w:jc w:val="both"/>
        <w:rPr>
          <w:rFonts w:ascii="Times New Roman" w:eastAsia="Arial" w:hAnsi="Times New Roman" w:cs="Times New Roman"/>
        </w:rPr>
      </w:pPr>
      <w:r w:rsidRPr="007052F6">
        <w:rPr>
          <w:rFonts w:ascii="Times New Roman" w:eastAsia="Arial" w:hAnsi="Times New Roman" w:cs="Times New Roman"/>
        </w:rPr>
        <w:t>Uvedba dveh novih delilnih mest bo izvajalcu sporočena najmanj 1 mesec pred pričetkom izvajanja razdeljevanja obrokov na teh dveh mestih</w:t>
      </w:r>
      <w:r w:rsidR="006B0A5C">
        <w:rPr>
          <w:rFonts w:ascii="Times New Roman" w:eastAsia="Arial" w:hAnsi="Times New Roman" w:cs="Times New Roman"/>
        </w:rPr>
        <w:t xml:space="preserve">. </w:t>
      </w:r>
    </w:p>
    <w:p w14:paraId="28C387C7" w14:textId="77777777" w:rsidR="00EC5349" w:rsidRPr="00471391" w:rsidRDefault="00EC5349" w:rsidP="00EC5349">
      <w:pPr>
        <w:spacing w:line="239" w:lineRule="auto"/>
        <w:ind w:left="1" w:right="20"/>
        <w:jc w:val="both"/>
        <w:rPr>
          <w:rFonts w:ascii="Times New Roman" w:eastAsia="Arial Narrow" w:hAnsi="Times New Roman" w:cs="Times New Roman"/>
        </w:rPr>
      </w:pPr>
      <w:r w:rsidRPr="00471391">
        <w:rPr>
          <w:rFonts w:ascii="Times New Roman" w:hAnsi="Times New Roman" w:cs="Times New Roman"/>
        </w:rPr>
        <w:t>Izvajalec je dolžan zagotavljati šolsko prehrano vse dni pouka v skladu s šolskim koledarjem.</w:t>
      </w:r>
    </w:p>
    <w:p w14:paraId="703C9F27" w14:textId="77777777" w:rsidR="00EC5349" w:rsidRPr="00471391" w:rsidRDefault="00EC5349" w:rsidP="00EC5349">
      <w:pPr>
        <w:spacing w:line="252" w:lineRule="exact"/>
        <w:rPr>
          <w:rFonts w:ascii="Times New Roman" w:hAnsi="Times New Roman" w:cs="Times New Roman"/>
        </w:rPr>
      </w:pPr>
    </w:p>
    <w:p w14:paraId="60B28E68"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3D0E13B5" w14:textId="77777777" w:rsidR="00EC5349" w:rsidRPr="00471391" w:rsidRDefault="00EC5349" w:rsidP="00EC5349">
      <w:pPr>
        <w:spacing w:line="20" w:lineRule="exact"/>
        <w:rPr>
          <w:rFonts w:ascii="Times New Roman" w:hAnsi="Times New Roman" w:cs="Times New Roman"/>
        </w:rPr>
      </w:pPr>
    </w:p>
    <w:p w14:paraId="6016DE1E" w14:textId="77777777" w:rsidR="00EC5349" w:rsidRPr="00471391" w:rsidRDefault="00EC5349" w:rsidP="00EC5349">
      <w:pPr>
        <w:autoSpaceDE w:val="0"/>
        <w:autoSpaceDN w:val="0"/>
        <w:jc w:val="both"/>
        <w:rPr>
          <w:rFonts w:ascii="Times New Roman" w:hAnsi="Times New Roman" w:cs="Times New Roman"/>
          <w:bCs/>
          <w:iCs/>
        </w:rPr>
      </w:pPr>
      <w:r w:rsidRPr="00471391">
        <w:rPr>
          <w:rFonts w:ascii="Times New Roman" w:hAnsi="Times New Roman" w:cs="Times New Roman"/>
          <w:bCs/>
          <w:iCs/>
        </w:rPr>
        <w:t>S to pogodbo se pogodbeni stranki dogovorita o splošnih in posebnih pogojih s področja celotne preskrbe s hrano za dijake ŠC Slovenj Gradec. Izvajalec se obvezuje, da bo za naročnika v dogovorjenem obdobju opravljal naslednje storitve in dejavnosti:</w:t>
      </w:r>
    </w:p>
    <w:p w14:paraId="68541D28" w14:textId="77777777" w:rsidR="00EC5349" w:rsidRPr="00471391" w:rsidRDefault="00EC5349" w:rsidP="00FB059D">
      <w:pPr>
        <w:numPr>
          <w:ilvl w:val="0"/>
          <w:numId w:val="12"/>
        </w:numPr>
        <w:autoSpaceDE w:val="0"/>
        <w:autoSpaceDN w:val="0"/>
        <w:spacing w:after="0" w:line="276" w:lineRule="auto"/>
        <w:jc w:val="both"/>
        <w:rPr>
          <w:rFonts w:ascii="Times New Roman" w:hAnsi="Times New Roman" w:cs="Times New Roman"/>
          <w:bCs/>
          <w:iCs/>
        </w:rPr>
      </w:pPr>
      <w:r w:rsidRPr="00471391">
        <w:rPr>
          <w:rFonts w:ascii="Times New Roman" w:hAnsi="Times New Roman" w:cs="Times New Roman"/>
          <w:bCs/>
          <w:iCs/>
        </w:rPr>
        <w:t>pripravljal naročene obroke hrane po zahtevah naročnika, standardu HACCP ter veljavni zakonodaji (zakoni, podzakonski akti, pravilniki, standardi) ob upoštevanju dobrih poslovnih navad;</w:t>
      </w:r>
    </w:p>
    <w:p w14:paraId="7DEF75D2" w14:textId="77777777" w:rsidR="00EC5349" w:rsidRPr="00471391" w:rsidRDefault="00EC5349" w:rsidP="00FB059D">
      <w:pPr>
        <w:numPr>
          <w:ilvl w:val="0"/>
          <w:numId w:val="12"/>
        </w:numPr>
        <w:autoSpaceDE w:val="0"/>
        <w:autoSpaceDN w:val="0"/>
        <w:spacing w:after="0" w:line="276" w:lineRule="auto"/>
        <w:jc w:val="both"/>
        <w:rPr>
          <w:rFonts w:ascii="Times New Roman" w:hAnsi="Times New Roman" w:cs="Times New Roman"/>
          <w:bCs/>
          <w:iCs/>
        </w:rPr>
      </w:pPr>
      <w:r w:rsidRPr="00471391">
        <w:rPr>
          <w:rFonts w:ascii="Times New Roman" w:hAnsi="Times New Roman" w:cs="Times New Roman"/>
          <w:bCs/>
          <w:iCs/>
        </w:rPr>
        <w:t>urejal in vzdrževal evidence in poročila ter s tem evidentiral in poročal naročniku dogovorjene podatke.</w:t>
      </w:r>
      <w:r w:rsidRPr="00471391">
        <w:rPr>
          <w:rFonts w:ascii="Times New Roman" w:hAnsi="Times New Roman" w:cs="Times New Roman"/>
        </w:rPr>
        <w:t xml:space="preserve"> </w:t>
      </w:r>
    </w:p>
    <w:p w14:paraId="668807E0" w14:textId="77777777" w:rsidR="00EC5349" w:rsidRPr="00471391" w:rsidRDefault="00EC5349" w:rsidP="00EC5349">
      <w:pPr>
        <w:autoSpaceDE w:val="0"/>
        <w:autoSpaceDN w:val="0"/>
        <w:adjustRightInd w:val="0"/>
        <w:jc w:val="both"/>
        <w:rPr>
          <w:rFonts w:ascii="Times New Roman" w:hAnsi="Times New Roman" w:cs="Times New Roman"/>
        </w:rPr>
      </w:pPr>
    </w:p>
    <w:p w14:paraId="0BA30FB1"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Pojmi po tej pogodbi imajo naslednji pomen:</w:t>
      </w:r>
    </w:p>
    <w:p w14:paraId="099DC1AF" w14:textId="77777777" w:rsidR="00EC5349" w:rsidRPr="00471391" w:rsidRDefault="00EC5349" w:rsidP="00FB059D">
      <w:pPr>
        <w:numPr>
          <w:ilvl w:val="0"/>
          <w:numId w:val="13"/>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priprava in razdeljevanja gotovih obrokov hrane pomeni izvajanje postopkov potrebnih za dobavo in shranjevanje živil, celotno pripravo živil za termično obdelavo in druge postopke priprave hrane in pripravo hrane za transport ter zahtevano evidentiranje podatkov (v nadaljnjem besedilu: priprava hrane);</w:t>
      </w:r>
    </w:p>
    <w:p w14:paraId="041C1BE3" w14:textId="77777777" w:rsidR="00EC5349" w:rsidRPr="00471391" w:rsidRDefault="00EC5349" w:rsidP="00EC5349">
      <w:pPr>
        <w:jc w:val="both"/>
        <w:rPr>
          <w:rFonts w:ascii="Times New Roman" w:hAnsi="Times New Roman" w:cs="Times New Roman"/>
        </w:rPr>
      </w:pPr>
    </w:p>
    <w:p w14:paraId="4566879D" w14:textId="77777777" w:rsidR="00EC5349" w:rsidRPr="00471391" w:rsidRDefault="00EC5349" w:rsidP="00EC5349">
      <w:pPr>
        <w:jc w:val="both"/>
        <w:rPr>
          <w:rFonts w:ascii="Times New Roman" w:hAnsi="Times New Roman" w:cs="Times New Roman"/>
        </w:rPr>
      </w:pPr>
      <w:r w:rsidRPr="00471391">
        <w:rPr>
          <w:rFonts w:ascii="Times New Roman" w:hAnsi="Times New Roman" w:cs="Times New Roman"/>
        </w:rPr>
        <w:lastRenderedPageBreak/>
        <w:t>Vse storitve se opravijo v kuhinji ponudnika. Gotovi obroki hrane se dnevno dostavljajo tudi v razdeljevalnico naročnika na naslov Muta, Koroška cesta 53.</w:t>
      </w:r>
    </w:p>
    <w:p w14:paraId="096D7C10" w14:textId="77777777" w:rsidR="00EC5349" w:rsidRPr="00471391" w:rsidRDefault="00EC5349" w:rsidP="00EC5349">
      <w:pPr>
        <w:autoSpaceDE w:val="0"/>
        <w:autoSpaceDN w:val="0"/>
        <w:spacing w:line="276" w:lineRule="auto"/>
        <w:jc w:val="both"/>
        <w:rPr>
          <w:rFonts w:ascii="Times New Roman" w:hAnsi="Times New Roman" w:cs="Times New Roman"/>
          <w:bCs/>
          <w:iCs/>
        </w:rPr>
      </w:pPr>
    </w:p>
    <w:p w14:paraId="483D261D" w14:textId="77777777" w:rsidR="00EC5349" w:rsidRPr="00471391" w:rsidRDefault="00EC5349" w:rsidP="00FB059D">
      <w:pPr>
        <w:pStyle w:val="Odstavekseznama"/>
        <w:numPr>
          <w:ilvl w:val="0"/>
          <w:numId w:val="9"/>
        </w:numPr>
        <w:autoSpaceDE w:val="0"/>
        <w:autoSpaceDN w:val="0"/>
        <w:jc w:val="center"/>
        <w:rPr>
          <w:bCs/>
          <w:iCs/>
        </w:rPr>
      </w:pPr>
      <w:r w:rsidRPr="00471391">
        <w:rPr>
          <w:bCs/>
          <w:iCs/>
        </w:rPr>
        <w:t>člen</w:t>
      </w:r>
    </w:p>
    <w:p w14:paraId="339B02C6" w14:textId="7410A1ED"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 xml:space="preserve">Izvajalec mora dnevno nuditi dijaško malico po ceni </w:t>
      </w:r>
      <w:r w:rsidR="00CB1738">
        <w:rPr>
          <w:rFonts w:ascii="Times New Roman" w:hAnsi="Times New Roman" w:cs="Times New Roman"/>
        </w:rPr>
        <w:t>__________</w:t>
      </w:r>
      <w:r w:rsidRPr="00471391">
        <w:rPr>
          <w:rFonts w:ascii="Times New Roman" w:hAnsi="Times New Roman" w:cs="Times New Roman"/>
        </w:rPr>
        <w:t xml:space="preserve"> EUR. Cena malice je vezana na določbe Zakona o šolski prehrani in se lahko spreminja skladno s predpisi.</w:t>
      </w:r>
    </w:p>
    <w:p w14:paraId="3B69C72C" w14:textId="5FCD80C9"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V ceno obroka so vključeni vsi stroški, popusti in rabati, stroški nabave, priprave, transporta, razdeljevanja hrane, potrebnih čistil in sanitarnega materiala za obratovanje kuhinje in jedilnice ter skrb za red in čistočo v razdeljevalni kuhinji in jedilnici, stroški ravnanja z nastalimi odpadki.</w:t>
      </w:r>
    </w:p>
    <w:p w14:paraId="640AB27B" w14:textId="77777777" w:rsidR="00EC5349" w:rsidRPr="00471391" w:rsidRDefault="00EC5349" w:rsidP="00FB059D">
      <w:pPr>
        <w:pStyle w:val="Odstavekseznama"/>
        <w:numPr>
          <w:ilvl w:val="0"/>
          <w:numId w:val="9"/>
        </w:numPr>
        <w:autoSpaceDE w:val="0"/>
        <w:autoSpaceDN w:val="0"/>
        <w:adjustRightInd w:val="0"/>
        <w:jc w:val="center"/>
        <w:rPr>
          <w:rFonts w:eastAsiaTheme="minorHAnsi"/>
          <w:lang w:eastAsia="en-US"/>
        </w:rPr>
      </w:pPr>
      <w:r w:rsidRPr="00471391">
        <w:rPr>
          <w:rFonts w:eastAsiaTheme="minorHAnsi"/>
          <w:lang w:eastAsia="en-US"/>
        </w:rPr>
        <w:t>člen</w:t>
      </w:r>
    </w:p>
    <w:p w14:paraId="096E0E2D"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se obvezuje, da bo opravil storitve strokovno in kvalitetno ter da bo upošteval morebitne pripombe naročnika in pripombe uporabnikov storitev.</w:t>
      </w:r>
    </w:p>
    <w:p w14:paraId="5E2280A1" w14:textId="77777777" w:rsidR="00EC5349" w:rsidRPr="00471391" w:rsidRDefault="00EC5349" w:rsidP="00EC5349">
      <w:pPr>
        <w:autoSpaceDE w:val="0"/>
        <w:autoSpaceDN w:val="0"/>
        <w:adjustRightInd w:val="0"/>
        <w:jc w:val="both"/>
        <w:rPr>
          <w:rFonts w:ascii="Times New Roman" w:hAnsi="Times New Roman" w:cs="Times New Roman"/>
        </w:rPr>
      </w:pPr>
    </w:p>
    <w:p w14:paraId="583D4309" w14:textId="7A5C648C"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se zavezuje, da bo najmanj 35 % sadja, zelenjave in proizvodov iz lova ali ribolova, ki jih izvajalec uporabi pri izvajanju gostinskih storitev, izbranih glede na letni čas ter da bo upošteval priporočene smernice za izbiro sadja, zelenjave in proizvodov iz lova ali ribolova glede na letni čas, ki jo je določil naročnik v sezonskem koledarju, ki je priloga k tej pogodbi.</w:t>
      </w:r>
    </w:p>
    <w:p w14:paraId="0EBD3369" w14:textId="05D02E16" w:rsidR="00EC5349" w:rsidRPr="00471391" w:rsidRDefault="00EC5349" w:rsidP="00CB1738">
      <w:pPr>
        <w:autoSpaceDE w:val="0"/>
        <w:autoSpaceDN w:val="0"/>
        <w:adjustRightInd w:val="0"/>
        <w:jc w:val="both"/>
        <w:rPr>
          <w:rFonts w:ascii="Times New Roman" w:hAnsi="Times New Roman" w:cs="Times New Roman"/>
        </w:rPr>
      </w:pPr>
      <w:r w:rsidRPr="00471391">
        <w:rPr>
          <w:rFonts w:ascii="Times New Roman" w:hAnsi="Times New Roman" w:cs="Times New Roman"/>
        </w:rPr>
        <w:t>Izvajalec se zavezuje, da bo hrano in pijačo postregel z jedilnim priborom, steklovino, porcelanastimi posodami in namiznimi prti, ki jih je mogoče ponovno uporabiti, ali z jedilnim priborom, porcelanastimi posodami ali drugo gostinsko opremo, izdelano iz obnovljivih surovin.</w:t>
      </w:r>
    </w:p>
    <w:p w14:paraId="7BB0FD39" w14:textId="127A6F3F" w:rsidR="00EC5349" w:rsidRPr="00471391" w:rsidRDefault="00EC5349" w:rsidP="00CB1738">
      <w:pPr>
        <w:autoSpaceDE w:val="0"/>
        <w:autoSpaceDN w:val="0"/>
        <w:adjustRightInd w:val="0"/>
        <w:jc w:val="both"/>
        <w:rPr>
          <w:rFonts w:ascii="Times New Roman" w:hAnsi="Times New Roman" w:cs="Times New Roman"/>
        </w:rPr>
      </w:pPr>
      <w:r w:rsidRPr="00471391">
        <w:rPr>
          <w:rFonts w:ascii="Times New Roman" w:hAnsi="Times New Roman" w:cs="Times New Roman"/>
        </w:rPr>
        <w:t>Izvajalec mora zagotoviti notranji nadzor priprave in razdeljevanja hrane v skladu z veljavnimi predpisi in na osnovi HACCP programa, ki omogoča prepoznavanje mikrobioloških, kemičnih in fizikalnih agensov, ki lahko predstavljajo tveganje za zdravje. Nadzor mora zagotoviti na način, ki omogoča spremljanje in zagotavljanje zdravstvene ustreznosti v vseh procesnih fazah toplega obroka. Notranji nadzor iz drugega odstavka tega člena mora izvajalec dokumentirati v obsegu in na način, ki ga določajo predmetni veljavni predpisi in HACCP program.</w:t>
      </w:r>
    </w:p>
    <w:p w14:paraId="2F474E84" w14:textId="0A4D6CB8"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Odpadke, ki nastajajo pri izvajanju gostinskih storitev, mora izvajalec zbrati ločeno, v skladu s predpisi, ki urejajo ločeno zbiranje odpadkov.</w:t>
      </w:r>
    </w:p>
    <w:p w14:paraId="5D9BE116" w14:textId="77777777" w:rsidR="00EC5349" w:rsidRPr="00471391" w:rsidRDefault="00EC5349" w:rsidP="00FB059D">
      <w:pPr>
        <w:pStyle w:val="Odstavekseznama"/>
        <w:numPr>
          <w:ilvl w:val="0"/>
          <w:numId w:val="9"/>
        </w:numPr>
        <w:autoSpaceDE w:val="0"/>
        <w:autoSpaceDN w:val="0"/>
        <w:adjustRightInd w:val="0"/>
        <w:jc w:val="center"/>
        <w:rPr>
          <w:rFonts w:eastAsiaTheme="minorHAnsi"/>
          <w:lang w:eastAsia="en-US"/>
        </w:rPr>
      </w:pPr>
      <w:r w:rsidRPr="00471391">
        <w:rPr>
          <w:rFonts w:eastAsiaTheme="minorHAnsi"/>
          <w:lang w:eastAsia="en-US"/>
        </w:rPr>
        <w:t>člen</w:t>
      </w:r>
    </w:p>
    <w:p w14:paraId="4D58A564" w14:textId="73E54F9B"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Če naročnik ugotovi, da kvaliteta storitev ni ustrezna, o tem pisno priporočeno s povratnico obvesti izvajalca in ga opomni na pomanjkljivosti in posledice.</w:t>
      </w:r>
    </w:p>
    <w:p w14:paraId="5CCDBD20"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Če izvajalec ne upošteva opozorila naročnika, lahko naročnik odstopi od pogodbe in unovči finančno zavarovanje za dobro izvedbo pogodbenih obveznosti. Zavarovanje bo naročnik unovčil:</w:t>
      </w:r>
    </w:p>
    <w:p w14:paraId="5BDD5F9F" w14:textId="77777777" w:rsidR="00EC5349" w:rsidRPr="00471391" w:rsidRDefault="00EC5349" w:rsidP="00FB059D">
      <w:pPr>
        <w:pStyle w:val="Odstavekseznama"/>
        <w:numPr>
          <w:ilvl w:val="0"/>
          <w:numId w:val="11"/>
        </w:numPr>
        <w:autoSpaceDE w:val="0"/>
        <w:autoSpaceDN w:val="0"/>
        <w:adjustRightInd w:val="0"/>
        <w:spacing w:after="0" w:line="240" w:lineRule="auto"/>
        <w:jc w:val="both"/>
        <w:rPr>
          <w:rFonts w:eastAsiaTheme="minorHAnsi"/>
          <w:lang w:eastAsia="en-US"/>
        </w:rPr>
      </w:pPr>
      <w:r w:rsidRPr="00471391">
        <w:rPr>
          <w:rFonts w:eastAsiaTheme="minorHAnsi"/>
          <w:lang w:eastAsia="en-US"/>
        </w:rPr>
        <w:t>če izvajalec predčasno prekine pogodbo;</w:t>
      </w:r>
    </w:p>
    <w:p w14:paraId="56AA3F49" w14:textId="77777777" w:rsidR="00EC5349" w:rsidRPr="00471391" w:rsidRDefault="00EC5349" w:rsidP="00FB059D">
      <w:pPr>
        <w:pStyle w:val="Odstavekseznama"/>
        <w:numPr>
          <w:ilvl w:val="0"/>
          <w:numId w:val="11"/>
        </w:numPr>
        <w:autoSpaceDE w:val="0"/>
        <w:autoSpaceDN w:val="0"/>
        <w:adjustRightInd w:val="0"/>
        <w:spacing w:after="0" w:line="240" w:lineRule="auto"/>
        <w:jc w:val="both"/>
        <w:rPr>
          <w:rFonts w:eastAsiaTheme="minorHAnsi"/>
          <w:lang w:eastAsia="en-US"/>
        </w:rPr>
      </w:pPr>
      <w:r w:rsidRPr="00471391">
        <w:rPr>
          <w:rFonts w:eastAsiaTheme="minorHAnsi"/>
          <w:lang w:eastAsia="en-US"/>
        </w:rPr>
        <w:t>v kolikor izvajalec ne opravlja storitev v skladu z določili te pogodbe, s prilogami te pogodbe in v skladu z veljavnim šolskim koledarjem;</w:t>
      </w:r>
    </w:p>
    <w:p w14:paraId="5C4ABC45" w14:textId="77777777" w:rsidR="00EC5349" w:rsidRPr="00471391" w:rsidRDefault="00EC5349" w:rsidP="00FB059D">
      <w:pPr>
        <w:pStyle w:val="Odstavekseznama"/>
        <w:numPr>
          <w:ilvl w:val="0"/>
          <w:numId w:val="11"/>
        </w:numPr>
        <w:autoSpaceDE w:val="0"/>
        <w:autoSpaceDN w:val="0"/>
        <w:adjustRightInd w:val="0"/>
        <w:spacing w:after="0" w:line="240" w:lineRule="auto"/>
        <w:jc w:val="both"/>
        <w:rPr>
          <w:rFonts w:eastAsiaTheme="minorHAnsi"/>
          <w:lang w:eastAsia="en-US"/>
        </w:rPr>
      </w:pPr>
      <w:r w:rsidRPr="00471391">
        <w:rPr>
          <w:rFonts w:eastAsiaTheme="minorHAnsi"/>
          <w:lang w:eastAsia="en-US"/>
        </w:rPr>
        <w:t>če izvajalec ne upošteva reklamacij ali kako drugače krši določila te pogodbe;</w:t>
      </w:r>
    </w:p>
    <w:p w14:paraId="3A257A5C" w14:textId="77777777" w:rsidR="00EC5349" w:rsidRPr="00471391" w:rsidRDefault="00EC5349" w:rsidP="00FB059D">
      <w:pPr>
        <w:pStyle w:val="Odstavekseznama"/>
        <w:numPr>
          <w:ilvl w:val="0"/>
          <w:numId w:val="11"/>
        </w:numPr>
        <w:autoSpaceDE w:val="0"/>
        <w:autoSpaceDN w:val="0"/>
        <w:adjustRightInd w:val="0"/>
        <w:spacing w:after="0" w:line="240" w:lineRule="auto"/>
        <w:jc w:val="both"/>
        <w:rPr>
          <w:rFonts w:eastAsiaTheme="minorHAnsi"/>
          <w:lang w:eastAsia="en-US"/>
        </w:rPr>
      </w:pPr>
      <w:r w:rsidRPr="00471391">
        <w:rPr>
          <w:rFonts w:eastAsiaTheme="minorHAnsi"/>
          <w:lang w:eastAsia="en-US"/>
        </w:rPr>
        <w:t>če izvajalec ne zagotavlja števila vseh jedilnikov iz ponudbe in ne upošteva vseh zakonskih določil, ki so vezana na predmet te pogodbe.</w:t>
      </w:r>
    </w:p>
    <w:p w14:paraId="4AD3E65A" w14:textId="77777777" w:rsidR="00EC5349" w:rsidRPr="00471391" w:rsidRDefault="00EC5349" w:rsidP="00EC5349">
      <w:pPr>
        <w:autoSpaceDE w:val="0"/>
        <w:autoSpaceDN w:val="0"/>
        <w:adjustRightInd w:val="0"/>
        <w:jc w:val="both"/>
        <w:rPr>
          <w:rFonts w:ascii="Times New Roman" w:hAnsi="Times New Roman" w:cs="Times New Roman"/>
        </w:rPr>
      </w:pPr>
    </w:p>
    <w:p w14:paraId="3E38D6BF" w14:textId="77777777" w:rsidR="00EC5349" w:rsidRPr="00471391" w:rsidRDefault="00EC5349" w:rsidP="00FB059D">
      <w:pPr>
        <w:pStyle w:val="Odstavekseznama"/>
        <w:numPr>
          <w:ilvl w:val="0"/>
          <w:numId w:val="9"/>
        </w:numPr>
        <w:autoSpaceDE w:val="0"/>
        <w:autoSpaceDN w:val="0"/>
        <w:adjustRightInd w:val="0"/>
        <w:jc w:val="center"/>
        <w:rPr>
          <w:rFonts w:eastAsiaTheme="minorHAnsi"/>
          <w:lang w:eastAsia="en-US"/>
        </w:rPr>
      </w:pPr>
      <w:r w:rsidRPr="00471391">
        <w:rPr>
          <w:rFonts w:eastAsiaTheme="minorHAnsi"/>
          <w:lang w:eastAsia="en-US"/>
        </w:rPr>
        <w:t>člen</w:t>
      </w:r>
    </w:p>
    <w:p w14:paraId="1DD40590" w14:textId="37725223"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lastRenderedPageBreak/>
        <w:t>Pravila dnevnih odjav in prijav na malico določita ponudnik in šola skladno z določbami Zakona o šolski prehrani. Način dokazovanja prejetega obroka: elektronsko na stroške izvajalca. Izvajalec mora zagotoviti vso strojno in programsko opremo (LOPOLIS) ter poskrbeti za pravočasno posredovanje podatkov naročniku.</w:t>
      </w:r>
    </w:p>
    <w:p w14:paraId="3ABF35A7" w14:textId="673F54B3"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mora zagotoviti mesečno evidenco razdeljenih dijaških malic. Ta podatek bo meseno sporočal šoli do 5. dneva v mesecu za pretekli mesec, ki mora biti opredeljen po dnevih.</w:t>
      </w:r>
    </w:p>
    <w:p w14:paraId="547A0D0D"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 xml:space="preserve">Za opravljene storitve bo izvajalec posameznemu naročniku izstavljal e-račun enkrat mesečno, do 5. v mesecu za pretekli mesec. Račun mora vsebovati vse z zakonom predvidene podatke. </w:t>
      </w:r>
    </w:p>
    <w:p w14:paraId="69538D34" w14:textId="77777777" w:rsidR="00EC5349" w:rsidRPr="00471391" w:rsidRDefault="00EC5349" w:rsidP="00EC5349">
      <w:pPr>
        <w:jc w:val="both"/>
        <w:rPr>
          <w:rFonts w:ascii="Times New Roman" w:hAnsi="Times New Roman" w:cs="Times New Roman"/>
        </w:rPr>
      </w:pPr>
      <w:bookmarkStart w:id="8" w:name="page12"/>
      <w:bookmarkEnd w:id="8"/>
    </w:p>
    <w:p w14:paraId="455CE9CB"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TRAJANJE POGODBE</w:t>
      </w:r>
    </w:p>
    <w:p w14:paraId="1881EBC9" w14:textId="4ED3D873" w:rsidR="00EC5349" w:rsidRPr="00CB1738" w:rsidRDefault="00CB1738" w:rsidP="00CB1738">
      <w:pPr>
        <w:pStyle w:val="Odstavekseznama"/>
        <w:numPr>
          <w:ilvl w:val="0"/>
          <w:numId w:val="9"/>
        </w:numPr>
        <w:spacing w:line="360" w:lineRule="exact"/>
        <w:jc w:val="center"/>
      </w:pPr>
      <w:r>
        <w:t>člen</w:t>
      </w:r>
    </w:p>
    <w:p w14:paraId="4B3F4C18" w14:textId="77777777" w:rsidR="00EC5349" w:rsidRPr="00471391" w:rsidRDefault="00EC5349" w:rsidP="00EC5349">
      <w:pPr>
        <w:spacing w:line="0" w:lineRule="atLeast"/>
        <w:jc w:val="both"/>
        <w:rPr>
          <w:rFonts w:ascii="Times New Roman" w:eastAsia="Arial Narrow" w:hAnsi="Times New Roman" w:cs="Times New Roman"/>
        </w:rPr>
      </w:pPr>
      <w:r w:rsidRPr="00471391">
        <w:rPr>
          <w:rFonts w:ascii="Times New Roman" w:eastAsia="Arial Narrow" w:hAnsi="Times New Roman" w:cs="Times New Roman"/>
        </w:rPr>
        <w:t>Pogodba je sklenjena za obdobje štirih (4) let od podpisa pogodbe.</w:t>
      </w:r>
    </w:p>
    <w:p w14:paraId="666303C6" w14:textId="77777777" w:rsidR="00EC5349" w:rsidRPr="00471391" w:rsidRDefault="00EC5349" w:rsidP="00EC5349">
      <w:pPr>
        <w:spacing w:line="360" w:lineRule="exact"/>
        <w:rPr>
          <w:rFonts w:ascii="Times New Roman" w:hAnsi="Times New Roman" w:cs="Times New Roman"/>
        </w:rPr>
      </w:pPr>
    </w:p>
    <w:p w14:paraId="04407861" w14:textId="1F2A5F07" w:rsidR="00EC5349" w:rsidRPr="00CB1738" w:rsidRDefault="00EC5349" w:rsidP="00CB1738">
      <w:pPr>
        <w:spacing w:line="0" w:lineRule="atLeast"/>
        <w:rPr>
          <w:rFonts w:ascii="Times New Roman" w:eastAsia="Arial Narrow" w:hAnsi="Times New Roman" w:cs="Times New Roman"/>
        </w:rPr>
      </w:pPr>
      <w:r w:rsidRPr="00471391">
        <w:rPr>
          <w:rFonts w:ascii="Times New Roman" w:eastAsia="Arial Narrow" w:hAnsi="Times New Roman" w:cs="Times New Roman"/>
        </w:rPr>
        <w:t>NAROČANJE STORITEV</w:t>
      </w:r>
    </w:p>
    <w:p w14:paraId="3856D384"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6235CBD9" w14:textId="76645F57" w:rsidR="00EC5349" w:rsidRPr="00CB1738" w:rsidRDefault="00EC5349" w:rsidP="00CB1738">
      <w:pPr>
        <w:jc w:val="both"/>
        <w:rPr>
          <w:rFonts w:ascii="Times New Roman" w:hAnsi="Times New Roman" w:cs="Times New Roman"/>
          <w:color w:val="00B0F0"/>
        </w:rPr>
      </w:pPr>
      <w:r w:rsidRPr="00471391">
        <w:rPr>
          <w:rFonts w:ascii="Times New Roman" w:hAnsi="Times New Roman" w:cs="Times New Roman"/>
        </w:rPr>
        <w:t>Vsak delovni dan bo v povprečju naročenih 7</w:t>
      </w:r>
      <w:r w:rsidR="00CB1738">
        <w:rPr>
          <w:rFonts w:ascii="Times New Roman" w:hAnsi="Times New Roman" w:cs="Times New Roman"/>
        </w:rPr>
        <w:t>5</w:t>
      </w:r>
      <w:r w:rsidRPr="00471391">
        <w:rPr>
          <w:rFonts w:ascii="Times New Roman" w:hAnsi="Times New Roman" w:cs="Times New Roman"/>
        </w:rPr>
        <w:t xml:space="preserve">0 malic. Ceno posameznega obroka je izvajalec ponudil v ponudbeni dokumentaciji št.:____ z dne ___.  Naročnik dnevne in letne količine obrokov ne more v naprej predvideti.  Izvajalec bo količino obrokov za posamezni dan lahko ugotovil vsak dan ob 8. uri, na osnovi prijav in odjav dijakov preko spleta v programu </w:t>
      </w:r>
      <w:proofErr w:type="spellStart"/>
      <w:r w:rsidRPr="00471391">
        <w:rPr>
          <w:rFonts w:ascii="Times New Roman" w:hAnsi="Times New Roman" w:cs="Times New Roman"/>
        </w:rPr>
        <w:t>Lopolis</w:t>
      </w:r>
      <w:proofErr w:type="spellEnd"/>
      <w:r w:rsidRPr="00471391">
        <w:rPr>
          <w:rFonts w:ascii="Times New Roman" w:hAnsi="Times New Roman" w:cs="Times New Roman"/>
        </w:rPr>
        <w:t xml:space="preserve">, modul restavracija. </w:t>
      </w:r>
    </w:p>
    <w:p w14:paraId="44DA2204" w14:textId="77777777" w:rsidR="00EC5349" w:rsidRPr="00471391" w:rsidRDefault="00EC5349" w:rsidP="00EC5349">
      <w:pPr>
        <w:spacing w:line="120" w:lineRule="exact"/>
        <w:rPr>
          <w:rFonts w:ascii="Times New Roman" w:hAnsi="Times New Roman" w:cs="Times New Roman"/>
        </w:rPr>
      </w:pPr>
    </w:p>
    <w:p w14:paraId="6845D294" w14:textId="2682743B" w:rsidR="00EC5349" w:rsidRPr="00471391" w:rsidRDefault="00EC5349" w:rsidP="00EC5349">
      <w:pPr>
        <w:jc w:val="both"/>
        <w:rPr>
          <w:rFonts w:ascii="Times New Roman" w:hAnsi="Times New Roman" w:cs="Times New Roman"/>
        </w:rPr>
      </w:pPr>
      <w:r w:rsidRPr="00471391">
        <w:rPr>
          <w:rFonts w:ascii="Times New Roman" w:hAnsi="Times New Roman" w:cs="Times New Roman"/>
        </w:rPr>
        <w:t>OBVEZNOSTI IZVAJALCA</w:t>
      </w:r>
    </w:p>
    <w:p w14:paraId="59AC5BCB" w14:textId="77777777" w:rsidR="00EC5349" w:rsidRPr="00471391" w:rsidRDefault="00EC5349" w:rsidP="00FB059D">
      <w:pPr>
        <w:pStyle w:val="Odstavekseznama"/>
        <w:numPr>
          <w:ilvl w:val="0"/>
          <w:numId w:val="9"/>
        </w:numPr>
        <w:jc w:val="center"/>
      </w:pPr>
      <w:r w:rsidRPr="00471391">
        <w:t>člen</w:t>
      </w:r>
    </w:p>
    <w:p w14:paraId="756D4FB3" w14:textId="5F5F2EEA"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V razdelilnici naročnika na Muti, bo izvajalec zagotovil lasten kader za razdeljevanje obrokov ter ostala dela povezana z razdeljevanjem: delitev hrane, pomivanje posode, pospravljanje posode, skrb za red in čistočo v jedilnici.</w:t>
      </w:r>
    </w:p>
    <w:p w14:paraId="392AB56D" w14:textId="37C1730C"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 xml:space="preserve">Izvajalec bo med trajanjem pogodbe naročniku na podlagi te pogodbe plačeval mesečne obratovalne stroške za razdelilno enoto na Muti: električna energija </w:t>
      </w:r>
      <w:r w:rsidR="00CB1738">
        <w:rPr>
          <w:rFonts w:ascii="Times New Roman" w:hAnsi="Times New Roman" w:cs="Times New Roman"/>
        </w:rPr>
        <w:t xml:space="preserve">- </w:t>
      </w:r>
      <w:r w:rsidRPr="00471391">
        <w:rPr>
          <w:rFonts w:ascii="Times New Roman" w:hAnsi="Times New Roman" w:cs="Times New Roman"/>
        </w:rPr>
        <w:t xml:space="preserve">po porabi (števec). </w:t>
      </w:r>
    </w:p>
    <w:p w14:paraId="3C84E542" w14:textId="46AB1E5C"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Stroški se plačujejo na podlagi izdanih računov naročnika, ki jih naročnik izda do petega dne v mesecu za pretekli mesec z rokom plačila 30 dni po prejemu računa. V primeru zamude dolguje izvajalec tudi zakonske zamudne obresti.</w:t>
      </w:r>
    </w:p>
    <w:p w14:paraId="50CE439D" w14:textId="5440BB7C"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ne sme oddati poslovnih prostorov v podnajem, prav tako ne sme prenesti opravljanja dejavnosti na drugega izvajalca.</w:t>
      </w:r>
    </w:p>
    <w:p w14:paraId="1404AD63" w14:textId="77777777" w:rsidR="00EC5349" w:rsidRPr="00471391" w:rsidRDefault="00EC5349" w:rsidP="00EC5349">
      <w:pPr>
        <w:tabs>
          <w:tab w:val="left" w:pos="4540"/>
        </w:tabs>
        <w:spacing w:line="0" w:lineRule="atLeast"/>
        <w:jc w:val="both"/>
        <w:rPr>
          <w:rFonts w:ascii="Times New Roman" w:hAnsi="Times New Roman" w:cs="Times New Roman"/>
        </w:rPr>
      </w:pPr>
      <w:r w:rsidRPr="00471391">
        <w:rPr>
          <w:rFonts w:ascii="Times New Roman" w:hAnsi="Times New Roman" w:cs="Times New Roman"/>
        </w:rPr>
        <w:t>Stanje prostorov in opreme pogodbeni stranki zapisniško ugotovita ob podpisu te pogodbe.</w:t>
      </w:r>
    </w:p>
    <w:p w14:paraId="127C7028" w14:textId="77777777" w:rsidR="00EC5349" w:rsidRPr="00471391" w:rsidRDefault="00EC5349" w:rsidP="00EC5349">
      <w:pPr>
        <w:tabs>
          <w:tab w:val="left" w:pos="4540"/>
        </w:tabs>
        <w:spacing w:line="0" w:lineRule="atLeast"/>
        <w:rPr>
          <w:rFonts w:ascii="Times New Roman" w:hAnsi="Times New Roman" w:cs="Times New Roman"/>
        </w:rPr>
      </w:pPr>
    </w:p>
    <w:p w14:paraId="4AE7630E"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1F16187B" w14:textId="70C5930E" w:rsidR="00EC5349" w:rsidRPr="00471391" w:rsidRDefault="00EC5349" w:rsidP="00CB1738">
      <w:pPr>
        <w:jc w:val="both"/>
        <w:rPr>
          <w:rFonts w:ascii="Times New Roman" w:hAnsi="Times New Roman" w:cs="Times New Roman"/>
        </w:rPr>
      </w:pPr>
      <w:r w:rsidRPr="00471391">
        <w:rPr>
          <w:rFonts w:ascii="Times New Roman" w:hAnsi="Times New Roman" w:cs="Times New Roman"/>
        </w:rPr>
        <w:t xml:space="preserve">Izvajalec bo med trajanjem pogodbe kril stroške za nabavo živil, </w:t>
      </w:r>
      <w:proofErr w:type="spellStart"/>
      <w:r w:rsidRPr="00471391">
        <w:rPr>
          <w:rFonts w:ascii="Times New Roman" w:hAnsi="Times New Roman" w:cs="Times New Roman"/>
        </w:rPr>
        <w:t>prehrambene</w:t>
      </w:r>
      <w:proofErr w:type="spellEnd"/>
      <w:r w:rsidRPr="00471391">
        <w:rPr>
          <w:rFonts w:ascii="Times New Roman" w:hAnsi="Times New Roman" w:cs="Times New Roman"/>
        </w:rPr>
        <w:t xml:space="preserve"> artikle, pripravo dnevnih obrokov, za čistila in potrošni material, za delovna in zaščitna sredstva, za mikrobiološke analize, za administrativna opravila in telefon, za nadzor kvalitete in higieno, za pranje, za pripravo obratovalnega dovoljenja, za strokovno usposabljanje in preglede s področja varstva pri delu, tekoče vzdrževanje (ki </w:t>
      </w:r>
      <w:r w:rsidRPr="00471391">
        <w:rPr>
          <w:rFonts w:ascii="Times New Roman" w:hAnsi="Times New Roman" w:cs="Times New Roman"/>
        </w:rPr>
        <w:lastRenderedPageBreak/>
        <w:t>presegajo možnosti šolskega hišnika), odvoz organskih odpadkov in ostale stroške, ki jih bo imel izvajalec pri opravljanju gostinskih storitev.</w:t>
      </w:r>
    </w:p>
    <w:p w14:paraId="2DB5E77F"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367ED18C"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se obvezuje:</w:t>
      </w:r>
    </w:p>
    <w:p w14:paraId="3A39BC9B"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upoštevati vse veljavne higienske in sanitarne predpise, pravilnike in navodila. Za izpolnjevanje higiensko sanitarnih zahtev s podpisom te pogodbe prevzema polno odškodninsko, materialno in moralno odgovornost in je v razmerju do pristojnih nadzorstvenih organov in inšpekcijskih služb odgovorna oseba, naročniku pa odgovarja moralno, materialno in odškodninsko za vso škodo, ki bi zaradi morebitne odločbe nadzorstvenih organov ali inšpekcijskih služb nastala njemu ali njegovim pacientom ali zaposlenim delavcem. Posebno pozornost mora izvajalec nameniti tudi uvajanju pravilnikov in standardov,</w:t>
      </w:r>
    </w:p>
    <w:p w14:paraId="54054A7E"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da bo gostinske storitve opravil strokovno, kvalitetno in skrbno, v skladu z zahtevami naročnika, v dogovorjenem obsegu, ter pri tem upošteval vse veljavne predpise s področja živil, ravnanja z njimi, priprave in dostave hrane, ter higiene in zdravja,</w:t>
      </w:r>
    </w:p>
    <w:p w14:paraId="6A07A8D9"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zagotovil dietno prehrano za učence z izkazanim zdravniškim potrdilom,</w:t>
      </w:r>
    </w:p>
    <w:p w14:paraId="42E58E4F"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v primeru reklamacij zagotoviti kontaktno osebo in dostavi v primeru neustreznega obroka v roku ene ure drug ustrezen nadomestni obrok;</w:t>
      </w:r>
    </w:p>
    <w:p w14:paraId="7B9141BD"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opraviti preračune, ki jih bo zahteval naročnik;</w:t>
      </w:r>
    </w:p>
    <w:p w14:paraId="0E93F616"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po predhodnem dogovoru z naročnikom pripraviti jedi za posebne priložnosti kot so jubileji, seminarji, pogostitve in podobno. Naročnik je dolžan izvajalcu pravočasno sporočiti vrsto jedi, ter čas in kraj pogostitve. Izvajalec naročniku te storitve obračuna po potrjenem ceniku in račun izstavi ločeno od računa za redne storitve.</w:t>
      </w:r>
    </w:p>
    <w:p w14:paraId="5D54585F"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imeti urejeno zavarovanje za dejavnost, osebje, opremo,</w:t>
      </w:r>
    </w:p>
    <w:p w14:paraId="07CF1F10" w14:textId="77777777" w:rsidR="00EC5349" w:rsidRPr="00471391" w:rsidRDefault="00EC5349" w:rsidP="00FB059D">
      <w:pPr>
        <w:pStyle w:val="Odstavekseznama"/>
        <w:numPr>
          <w:ilvl w:val="0"/>
          <w:numId w:val="17"/>
        </w:numPr>
        <w:autoSpaceDE w:val="0"/>
        <w:autoSpaceDN w:val="0"/>
        <w:adjustRightInd w:val="0"/>
        <w:spacing w:after="0" w:line="240" w:lineRule="auto"/>
        <w:ind w:left="714" w:hanging="357"/>
        <w:jc w:val="both"/>
      </w:pPr>
      <w:r w:rsidRPr="00471391">
        <w:t>vozila, ki jih izvajalec uporablja za izvajanje storitve, morajo izpolnjevati vsaj zahteve glede emisij izpušnih plinov EURO 5,</w:t>
      </w:r>
    </w:p>
    <w:p w14:paraId="2FE76787" w14:textId="77777777" w:rsidR="00EC5349" w:rsidRPr="00471391" w:rsidRDefault="00EC5349" w:rsidP="00FB059D">
      <w:pPr>
        <w:pStyle w:val="Odstavekseznama"/>
        <w:numPr>
          <w:ilvl w:val="0"/>
          <w:numId w:val="17"/>
        </w:numPr>
        <w:autoSpaceDE w:val="0"/>
        <w:autoSpaceDN w:val="0"/>
        <w:adjustRightInd w:val="0"/>
        <w:spacing w:after="0" w:line="240" w:lineRule="auto"/>
        <w:ind w:left="714" w:hanging="357"/>
        <w:jc w:val="both"/>
      </w:pPr>
      <w:r w:rsidRPr="00471391">
        <w:t xml:space="preserve">prevzel stroške najema modula restavracija programa </w:t>
      </w:r>
      <w:proofErr w:type="spellStart"/>
      <w:r w:rsidRPr="00471391">
        <w:t>Loolis</w:t>
      </w:r>
      <w:proofErr w:type="spellEnd"/>
      <w:r w:rsidRPr="00471391">
        <w:t>, podjetja Logos in zagotovil ustrezno računalniško opremo, internetno povezavo ter dodatno opremo (čitalnike ključkov) za vzpostavitev delilnih pultov in evidence razdeljevanja malic.</w:t>
      </w:r>
    </w:p>
    <w:p w14:paraId="5B7B8128" w14:textId="77777777" w:rsidR="00EC5349" w:rsidRPr="00471391" w:rsidRDefault="00EC5349" w:rsidP="00EC5349">
      <w:pPr>
        <w:autoSpaceDE w:val="0"/>
        <w:autoSpaceDN w:val="0"/>
        <w:adjustRightInd w:val="0"/>
        <w:jc w:val="both"/>
        <w:rPr>
          <w:rFonts w:ascii="Times New Roman" w:hAnsi="Times New Roman" w:cs="Times New Roman"/>
        </w:rPr>
      </w:pPr>
    </w:p>
    <w:p w14:paraId="2C16B094"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 xml:space="preserve">V primeru sprememb doktrine na področju prehrane učencev lahko naročnik spremeni vsebino običajne ali dietne prehrane ali doda novo dieto, kar mora izvajalec sprejeti. Če navedena sprememba povzroči dodatne stroške, jih je naročnik dolžan na podlagi aneksa k tej pogodbi pokriti. Aneks se sklene skladno s 1. točko prvega odstavka 95. člena ZJN-3. </w:t>
      </w:r>
    </w:p>
    <w:p w14:paraId="7D80D775" w14:textId="77777777" w:rsidR="00EC5349" w:rsidRPr="00471391" w:rsidRDefault="00EC5349" w:rsidP="00EC5349">
      <w:pPr>
        <w:spacing w:line="239" w:lineRule="auto"/>
        <w:ind w:right="20"/>
        <w:jc w:val="both"/>
        <w:rPr>
          <w:rFonts w:ascii="Times New Roman" w:eastAsia="Arial Narrow" w:hAnsi="Times New Roman" w:cs="Times New Roman"/>
        </w:rPr>
      </w:pPr>
    </w:p>
    <w:p w14:paraId="52D69E76" w14:textId="77777777" w:rsidR="00EC5349" w:rsidRPr="00471391" w:rsidRDefault="00EC5349" w:rsidP="00EC5349">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OBVEZNOSTI NAROČNIKA</w:t>
      </w:r>
    </w:p>
    <w:p w14:paraId="0E89F18F" w14:textId="77777777" w:rsidR="00EC5349" w:rsidRPr="00471391" w:rsidRDefault="00EC5349" w:rsidP="00FB059D">
      <w:pPr>
        <w:pStyle w:val="Odstavekseznama"/>
        <w:numPr>
          <w:ilvl w:val="0"/>
          <w:numId w:val="9"/>
        </w:numPr>
        <w:spacing w:line="239" w:lineRule="auto"/>
        <w:ind w:right="20"/>
        <w:jc w:val="center"/>
        <w:rPr>
          <w:rFonts w:eastAsia="Arial Narrow"/>
        </w:rPr>
      </w:pPr>
      <w:r w:rsidRPr="00471391">
        <w:rPr>
          <w:rFonts w:eastAsia="Arial Narrow"/>
        </w:rPr>
        <w:t>člen</w:t>
      </w:r>
    </w:p>
    <w:p w14:paraId="5D04A283" w14:textId="77777777" w:rsidR="00EC5349" w:rsidRPr="00471391" w:rsidRDefault="00EC5349" w:rsidP="00EC5349">
      <w:pPr>
        <w:jc w:val="both"/>
        <w:rPr>
          <w:rFonts w:ascii="Times New Roman" w:hAnsi="Times New Roman" w:cs="Times New Roman"/>
        </w:rPr>
      </w:pPr>
      <w:r w:rsidRPr="00471391">
        <w:rPr>
          <w:rFonts w:ascii="Times New Roman" w:hAnsi="Times New Roman" w:cs="Times New Roman"/>
        </w:rPr>
        <w:t>Naročnik se obvezuje, da bo:</w:t>
      </w:r>
    </w:p>
    <w:p w14:paraId="15DB51D6" w14:textId="77777777" w:rsidR="00EC5349" w:rsidRPr="00471391" w:rsidRDefault="00EC5349" w:rsidP="00FB059D">
      <w:pPr>
        <w:numPr>
          <w:ilvl w:val="0"/>
          <w:numId w:val="16"/>
        </w:numPr>
        <w:spacing w:after="0" w:line="276" w:lineRule="auto"/>
        <w:jc w:val="both"/>
        <w:rPr>
          <w:rFonts w:ascii="Times New Roman" w:hAnsi="Times New Roman" w:cs="Times New Roman"/>
        </w:rPr>
      </w:pPr>
      <w:r w:rsidRPr="00471391">
        <w:rPr>
          <w:rFonts w:ascii="Times New Roman" w:hAnsi="Times New Roman" w:cs="Times New Roman"/>
        </w:rPr>
        <w:t>obveščal izvajalca o vseh morebitnih spremembah in novo nastalih situacijah, ki bi lahko vplivale na izvršitev pogodbenih obveznosti;</w:t>
      </w:r>
    </w:p>
    <w:p w14:paraId="19DF34D8" w14:textId="77777777" w:rsidR="00EC5349" w:rsidRPr="00471391" w:rsidRDefault="00EC5349" w:rsidP="00FB059D">
      <w:pPr>
        <w:numPr>
          <w:ilvl w:val="0"/>
          <w:numId w:val="16"/>
        </w:numPr>
        <w:autoSpaceDE w:val="0"/>
        <w:autoSpaceDN w:val="0"/>
        <w:adjustRightInd w:val="0"/>
        <w:spacing w:after="0" w:line="276" w:lineRule="auto"/>
        <w:contextualSpacing/>
        <w:jc w:val="both"/>
        <w:rPr>
          <w:rFonts w:ascii="Times New Roman" w:hAnsi="Times New Roman" w:cs="Times New Roman"/>
        </w:rPr>
      </w:pPr>
      <w:r w:rsidRPr="00471391">
        <w:rPr>
          <w:rFonts w:ascii="Times New Roman" w:hAnsi="Times New Roman" w:cs="Times New Roman"/>
        </w:rPr>
        <w:t>plačeval pogodbeno opravljene storitve v dogovorjenih rokih;</w:t>
      </w:r>
    </w:p>
    <w:p w14:paraId="22FAFB7E" w14:textId="77777777" w:rsidR="00EC5349" w:rsidRPr="00471391" w:rsidRDefault="00EC5349" w:rsidP="00FB059D">
      <w:pPr>
        <w:numPr>
          <w:ilvl w:val="0"/>
          <w:numId w:val="16"/>
        </w:numPr>
        <w:autoSpaceDE w:val="0"/>
        <w:autoSpaceDN w:val="0"/>
        <w:adjustRightInd w:val="0"/>
        <w:spacing w:after="0" w:line="276" w:lineRule="auto"/>
        <w:contextualSpacing/>
        <w:jc w:val="both"/>
        <w:rPr>
          <w:rFonts w:ascii="Times New Roman" w:hAnsi="Times New Roman" w:cs="Times New Roman"/>
        </w:rPr>
      </w:pPr>
      <w:r w:rsidRPr="00471391">
        <w:rPr>
          <w:rFonts w:ascii="Times New Roman" w:hAnsi="Times New Roman" w:cs="Times New Roman"/>
        </w:rPr>
        <w:t>sodeloval s skrbnikom pogodbe izvajalca.</w:t>
      </w:r>
    </w:p>
    <w:p w14:paraId="118ECD05" w14:textId="77777777" w:rsidR="00EC5349" w:rsidRPr="00471391" w:rsidRDefault="00EC5349" w:rsidP="00EC5349">
      <w:pPr>
        <w:jc w:val="both"/>
        <w:rPr>
          <w:rFonts w:ascii="Times New Roman" w:hAnsi="Times New Roman" w:cs="Times New Roman"/>
        </w:rPr>
      </w:pPr>
    </w:p>
    <w:p w14:paraId="2E5BEDCB" w14:textId="77777777" w:rsidR="00EC5349" w:rsidRPr="00471391" w:rsidRDefault="00EC5349" w:rsidP="00EC5349">
      <w:pPr>
        <w:jc w:val="both"/>
        <w:rPr>
          <w:rFonts w:ascii="Times New Roman" w:hAnsi="Times New Roman" w:cs="Times New Roman"/>
        </w:rPr>
      </w:pPr>
      <w:r w:rsidRPr="00471391">
        <w:rPr>
          <w:rFonts w:ascii="Times New Roman" w:hAnsi="Times New Roman" w:cs="Times New Roman"/>
        </w:rPr>
        <w:t>PRIPOMBE Z IZVRŠEVANJEM POGODBE</w:t>
      </w:r>
    </w:p>
    <w:p w14:paraId="17BE4856" w14:textId="77777777" w:rsidR="00EC5349" w:rsidRPr="00471391" w:rsidRDefault="00EC5349" w:rsidP="00FB059D">
      <w:pPr>
        <w:pStyle w:val="Odstavekseznama"/>
        <w:numPr>
          <w:ilvl w:val="0"/>
          <w:numId w:val="9"/>
        </w:numPr>
        <w:jc w:val="center"/>
      </w:pPr>
      <w:r w:rsidRPr="00471391">
        <w:lastRenderedPageBreak/>
        <w:t>člen</w:t>
      </w:r>
    </w:p>
    <w:p w14:paraId="79E9B892" w14:textId="77777777" w:rsidR="00EC5349" w:rsidRPr="00471391" w:rsidRDefault="00EC5349" w:rsidP="00EC5349">
      <w:pPr>
        <w:jc w:val="both"/>
        <w:rPr>
          <w:rFonts w:ascii="Times New Roman" w:hAnsi="Times New Roman" w:cs="Times New Roman"/>
        </w:rPr>
      </w:pPr>
      <w:r w:rsidRPr="00471391">
        <w:rPr>
          <w:rFonts w:ascii="Times New Roman" w:hAnsi="Times New Roman" w:cs="Times New Roman"/>
        </w:rPr>
        <w:t xml:space="preserve">Naročnik bo vsako odstopanje od normativov in strokovnih zahtev razumel kot posledico nepravilnega postopka priprave pripravljenih obrokov hrane in ga štel kot razlog za reklamacijo. Naročnik je upravičen zaradi nekvalitetno pripravljenih obrokov zmanjšati plačilo mesečnega zneska v sorazmernem delu v koliko izvajalec pravočasno in skrbno ne odpravi pomanjkljivosti. </w:t>
      </w:r>
    </w:p>
    <w:p w14:paraId="165AB520" w14:textId="77777777" w:rsidR="00EC5349" w:rsidRPr="00471391" w:rsidRDefault="00EC5349" w:rsidP="00EC5349">
      <w:pPr>
        <w:jc w:val="both"/>
        <w:rPr>
          <w:rFonts w:ascii="Times New Roman" w:hAnsi="Times New Roman" w:cs="Times New Roman"/>
        </w:rPr>
      </w:pPr>
    </w:p>
    <w:p w14:paraId="17F40492" w14:textId="461590F9" w:rsidR="00EC5349" w:rsidRPr="00471391" w:rsidRDefault="00EC5349" w:rsidP="00EC5349">
      <w:pPr>
        <w:jc w:val="both"/>
        <w:rPr>
          <w:rFonts w:ascii="Times New Roman" w:hAnsi="Times New Roman" w:cs="Times New Roman"/>
        </w:rPr>
      </w:pPr>
      <w:r w:rsidRPr="00471391">
        <w:rPr>
          <w:rFonts w:ascii="Times New Roman" w:hAnsi="Times New Roman" w:cs="Times New Roman"/>
        </w:rPr>
        <w:t xml:space="preserve">Naročnik bo vse pripombe v zvezi z izvrševanjem te pogodbe sporočal izvajalcu v pisni elektronski obliki na naslov: ________________________. </w:t>
      </w:r>
    </w:p>
    <w:p w14:paraId="478E9B8C" w14:textId="0CC1EC19" w:rsidR="00EC5349" w:rsidRPr="00471391" w:rsidRDefault="00EC5349" w:rsidP="00CB1738">
      <w:pPr>
        <w:jc w:val="both"/>
        <w:rPr>
          <w:rFonts w:ascii="Times New Roman" w:hAnsi="Times New Roman" w:cs="Times New Roman"/>
        </w:rPr>
      </w:pPr>
      <w:r w:rsidRPr="00471391">
        <w:rPr>
          <w:rFonts w:ascii="Times New Roman" w:hAnsi="Times New Roman" w:cs="Times New Roman"/>
        </w:rPr>
        <w:t>Za zapis reklamacij je odgovorna pooblaščena oseba naročnika, kjer je reklamacija nastala (ustno ali po telefonu in obvezen pisni zapis na obrazec za reklamacije ali po elektronski pošti). Izvajalec zapiše ukrepe oziramo aktivnosti za odstranitev ali rešitev reklamacije z navedbo dogovorjenega roka za izvedbo le teh.</w:t>
      </w:r>
    </w:p>
    <w:p w14:paraId="44F236CE"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OCENJENA POGODBENA CENA</w:t>
      </w:r>
    </w:p>
    <w:p w14:paraId="1B2D5AB9" w14:textId="77777777" w:rsidR="00EC5349" w:rsidRPr="00471391" w:rsidRDefault="00EC5349" w:rsidP="00FB059D">
      <w:pPr>
        <w:pStyle w:val="Odstavekseznama"/>
        <w:numPr>
          <w:ilvl w:val="0"/>
          <w:numId w:val="9"/>
        </w:numPr>
        <w:spacing w:line="0" w:lineRule="atLeast"/>
        <w:jc w:val="center"/>
        <w:rPr>
          <w:rFonts w:eastAsia="Arial Narrow"/>
        </w:rPr>
      </w:pPr>
      <w:r w:rsidRPr="00471391">
        <w:rPr>
          <w:rFonts w:eastAsia="Arial Narrow"/>
        </w:rPr>
        <w:t>člen</w:t>
      </w:r>
    </w:p>
    <w:p w14:paraId="7458A9CC" w14:textId="3259FC1B" w:rsidR="00EC5349" w:rsidRPr="00471391" w:rsidRDefault="00EC5349" w:rsidP="00CB1738">
      <w:pPr>
        <w:autoSpaceDE w:val="0"/>
        <w:autoSpaceDN w:val="0"/>
        <w:adjustRightInd w:val="0"/>
        <w:jc w:val="both"/>
        <w:rPr>
          <w:rFonts w:ascii="Times New Roman" w:hAnsi="Times New Roman" w:cs="Times New Roman"/>
        </w:rPr>
      </w:pPr>
      <w:r w:rsidRPr="00471391">
        <w:rPr>
          <w:rFonts w:ascii="Times New Roman" w:hAnsi="Times New Roman" w:cs="Times New Roman"/>
        </w:rPr>
        <w:t>Ocenjena pogodbena vrednost za storitve za katerega naročnik sklepa to pogodbo je …………………… EUR brez DDV oz. …………………… EUR z DDV. Okvirne količine storitev so izražene glede na izvedene storitve v preteklih letih ter upoštevajoč predvidene potrebe naročnika v prihajajočih se letih. Izvajalec bo v pogodbenem obdobju, izvajal storitve, ki jih bo naročnik v tem obdobju dejansko potreboval.</w:t>
      </w:r>
    </w:p>
    <w:p w14:paraId="58451B03" w14:textId="5E7FFE29" w:rsidR="00EC5349" w:rsidRPr="00471391" w:rsidRDefault="00EC5349" w:rsidP="00CB1738">
      <w:pPr>
        <w:autoSpaceDE w:val="0"/>
        <w:autoSpaceDN w:val="0"/>
        <w:adjustRightInd w:val="0"/>
        <w:jc w:val="both"/>
        <w:rPr>
          <w:rFonts w:ascii="Times New Roman" w:hAnsi="Times New Roman" w:cs="Times New Roman"/>
        </w:rPr>
      </w:pPr>
      <w:r w:rsidRPr="00471391">
        <w:rPr>
          <w:rFonts w:ascii="Times New Roman" w:hAnsi="Times New Roman" w:cs="Times New Roman"/>
        </w:rPr>
        <w:t>V času sklepanja te pogodbe so naročnikove potrebe sledeče: 7</w:t>
      </w:r>
      <w:r w:rsidR="00CB1738">
        <w:rPr>
          <w:rFonts w:ascii="Times New Roman" w:hAnsi="Times New Roman" w:cs="Times New Roman"/>
        </w:rPr>
        <w:t>5</w:t>
      </w:r>
      <w:r w:rsidRPr="00471391">
        <w:rPr>
          <w:rFonts w:ascii="Times New Roman" w:hAnsi="Times New Roman" w:cs="Times New Roman"/>
        </w:rPr>
        <w:t xml:space="preserve">0 malic/ dan. </w:t>
      </w:r>
    </w:p>
    <w:p w14:paraId="607B6B43" w14:textId="37DFD516" w:rsidR="00EC5349" w:rsidRPr="00471391" w:rsidRDefault="00EC5349" w:rsidP="00CB1738">
      <w:pPr>
        <w:spacing w:line="0" w:lineRule="atLeast"/>
        <w:ind w:right="20"/>
        <w:jc w:val="both"/>
        <w:rPr>
          <w:rFonts w:ascii="Times New Roman" w:eastAsia="Arial Narrow" w:hAnsi="Times New Roman" w:cs="Times New Roman"/>
        </w:rPr>
      </w:pPr>
      <w:r w:rsidRPr="00471391">
        <w:rPr>
          <w:rFonts w:ascii="Times New Roman" w:eastAsia="Arial Narrow" w:hAnsi="Times New Roman" w:cs="Times New Roman"/>
        </w:rPr>
        <w:t>Pogodbena cena obroka malice znaša_______ EUR brez DDV oz.  _________ z DDV.</w:t>
      </w:r>
    </w:p>
    <w:p w14:paraId="79CEC6EC" w14:textId="77777777" w:rsidR="00EC5349" w:rsidRPr="00471391" w:rsidRDefault="00EC5349" w:rsidP="00CB1738">
      <w:pPr>
        <w:spacing w:line="0" w:lineRule="atLeast"/>
        <w:ind w:right="20"/>
        <w:jc w:val="both"/>
        <w:rPr>
          <w:rFonts w:ascii="Times New Roman" w:eastAsia="Arial Narrow" w:hAnsi="Times New Roman" w:cs="Times New Roman"/>
        </w:rPr>
      </w:pPr>
      <w:r w:rsidRPr="00471391">
        <w:rPr>
          <w:rFonts w:ascii="Times New Roman" w:eastAsia="Arial Narrow" w:hAnsi="Times New Roman" w:cs="Times New Roman"/>
        </w:rPr>
        <w:t xml:space="preserve">Pogodbeni stranki s to pogodbo dogovorita _____ stalni popust na vso dodatno prehrano, ki jo bo naročnik po potrebi naročil pri izvajalcu tega javnega naročila. </w:t>
      </w:r>
    </w:p>
    <w:p w14:paraId="2E577087" w14:textId="77777777" w:rsidR="00EC5349" w:rsidRPr="00471391" w:rsidRDefault="00EC5349" w:rsidP="00EC5349">
      <w:pPr>
        <w:tabs>
          <w:tab w:val="left" w:pos="4540"/>
        </w:tabs>
        <w:spacing w:line="0" w:lineRule="atLeast"/>
        <w:rPr>
          <w:rFonts w:ascii="Times New Roman" w:eastAsia="Arial Narrow" w:hAnsi="Times New Roman" w:cs="Times New Roman"/>
        </w:rPr>
      </w:pPr>
    </w:p>
    <w:p w14:paraId="5AD339B3" w14:textId="69A539BD" w:rsidR="00EC5349" w:rsidRPr="00CB1738" w:rsidRDefault="00EC5349" w:rsidP="00CB1738">
      <w:pPr>
        <w:spacing w:line="0" w:lineRule="atLeast"/>
        <w:rPr>
          <w:rFonts w:ascii="Times New Roman" w:eastAsia="Arial Narrow" w:hAnsi="Times New Roman" w:cs="Times New Roman"/>
        </w:rPr>
      </w:pPr>
      <w:r w:rsidRPr="00471391">
        <w:rPr>
          <w:rFonts w:ascii="Times New Roman" w:eastAsia="Arial Narrow" w:hAnsi="Times New Roman" w:cs="Times New Roman"/>
        </w:rPr>
        <w:t>PLAČILNI POGOJI</w:t>
      </w:r>
    </w:p>
    <w:p w14:paraId="74597FFC"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288FDF55" w14:textId="77777777" w:rsidR="00EC5349" w:rsidRPr="00471391" w:rsidRDefault="00EC5349" w:rsidP="00EC5349">
      <w:pPr>
        <w:spacing w:line="123" w:lineRule="exact"/>
        <w:rPr>
          <w:rFonts w:ascii="Times New Roman" w:hAnsi="Times New Roman" w:cs="Times New Roman"/>
        </w:rPr>
      </w:pPr>
    </w:p>
    <w:p w14:paraId="30318673" w14:textId="7750042F" w:rsidR="00EC5349" w:rsidRPr="00CB1738" w:rsidRDefault="00EC5349" w:rsidP="00CB1738">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Pogodbeni stranki soglašata, da bo izvajalec naročniku izstavljal račune posamično in sicer enkrat mesečno za dejansko število pripravljenih in razdeljenih obrokov. Izvajalec je dolžan račun posredovati naročniku izključno v elektronski obliki (e-račun). Na računu mora biti navedena številka pogodbe.</w:t>
      </w:r>
    </w:p>
    <w:p w14:paraId="76FFB946"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Izvajalec se zavezuje vsak račun izstaviti tako, da bo iz njega jasno razvidno:</w:t>
      </w:r>
    </w:p>
    <w:p w14:paraId="4B73A7EB" w14:textId="77777777" w:rsidR="00EC5349" w:rsidRPr="00471391" w:rsidRDefault="00EC5349" w:rsidP="00EC5349">
      <w:pPr>
        <w:spacing w:line="15" w:lineRule="exact"/>
        <w:rPr>
          <w:rFonts w:ascii="Times New Roman" w:hAnsi="Times New Roman" w:cs="Times New Roman"/>
        </w:rPr>
      </w:pPr>
    </w:p>
    <w:p w14:paraId="2EFDB505"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podatki o številki pogodbe,</w:t>
      </w:r>
    </w:p>
    <w:p w14:paraId="561641B4"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specifikacija izdanih obrokov.</w:t>
      </w:r>
    </w:p>
    <w:p w14:paraId="68100530" w14:textId="0549F6B7" w:rsidR="00EC5349" w:rsidRPr="00CB1738" w:rsidRDefault="00EC5349" w:rsidP="00CB1738">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Izvajalec mora v primeru dodatnih stroškov za le-te predložiti ustrezna dokazila, saj v nasprotnem ni upravičen do povračila teh stroškov.</w:t>
      </w:r>
    </w:p>
    <w:p w14:paraId="30D5C3FB" w14:textId="7B81A005" w:rsidR="00EC5349" w:rsidRPr="00CB1738" w:rsidRDefault="00EC5349" w:rsidP="00CB1738">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V primeru, da naročnik ugotovi napake ali da se ne strinja s posameznimi postavkami obračuna, je naročnik dolžan nesporni znesek situacije plačati na način in v rokih določenih za plačilo po tej pogodbi, glede spornega zneska pa v istem roku utemeljiti popravek in sporočiti svoje stališče.</w:t>
      </w:r>
    </w:p>
    <w:p w14:paraId="13CC3AB2" w14:textId="77777777" w:rsidR="00EC5349" w:rsidRPr="00471391" w:rsidRDefault="00EC5349" w:rsidP="00EC5349">
      <w:pPr>
        <w:spacing w:line="255" w:lineRule="exact"/>
        <w:rPr>
          <w:rFonts w:ascii="Times New Roman" w:hAnsi="Times New Roman" w:cs="Times New Roman"/>
        </w:rPr>
      </w:pPr>
      <w:r w:rsidRPr="00471391">
        <w:rPr>
          <w:rFonts w:ascii="Times New Roman" w:hAnsi="Times New Roman" w:cs="Times New Roman"/>
        </w:rPr>
        <w:t xml:space="preserve">Pogodbeni stranki soglašata, da bo naročnik izvajalcu mesečno izstavljal račun za poravnavo stroškov najema modula restavracija programa </w:t>
      </w:r>
      <w:proofErr w:type="spellStart"/>
      <w:r w:rsidRPr="00471391">
        <w:rPr>
          <w:rFonts w:ascii="Times New Roman" w:hAnsi="Times New Roman" w:cs="Times New Roman"/>
        </w:rPr>
        <w:t>Lopolis</w:t>
      </w:r>
      <w:proofErr w:type="spellEnd"/>
      <w:r w:rsidRPr="00471391">
        <w:rPr>
          <w:rFonts w:ascii="Times New Roman" w:hAnsi="Times New Roman" w:cs="Times New Roman"/>
        </w:rPr>
        <w:t>, podjetja Logos, v skladu z veljavnim cenikom podjetja.</w:t>
      </w:r>
    </w:p>
    <w:p w14:paraId="6FFE6DDA" w14:textId="77777777" w:rsidR="00CB1738" w:rsidRPr="00471391" w:rsidRDefault="00EC5349" w:rsidP="00CB1738">
      <w:pPr>
        <w:spacing w:line="0" w:lineRule="atLeast"/>
        <w:rPr>
          <w:rFonts w:ascii="Times New Roman" w:eastAsia="Arial Narrow" w:hAnsi="Times New Roman" w:cs="Times New Roman"/>
        </w:rPr>
      </w:pPr>
      <w:r w:rsidRPr="00471391">
        <w:rPr>
          <w:rFonts w:ascii="Times New Roman" w:hAnsi="Times New Roman" w:cs="Times New Roman"/>
        </w:rPr>
        <w:t xml:space="preserve"> </w:t>
      </w:r>
      <w:r w:rsidR="00CB1738" w:rsidRPr="00471391">
        <w:rPr>
          <w:rFonts w:ascii="Times New Roman" w:eastAsia="Arial Narrow" w:hAnsi="Times New Roman" w:cs="Times New Roman"/>
        </w:rPr>
        <w:t>PODIZVAJALCI</w:t>
      </w:r>
    </w:p>
    <w:p w14:paraId="1CF46F38" w14:textId="0EC94659" w:rsidR="00EC5349" w:rsidRPr="00471391" w:rsidRDefault="00EC5349" w:rsidP="00EC5349">
      <w:pPr>
        <w:spacing w:line="255" w:lineRule="exact"/>
        <w:rPr>
          <w:rFonts w:ascii="Times New Roman" w:hAnsi="Times New Roman" w:cs="Times New Roman"/>
        </w:rPr>
      </w:pPr>
    </w:p>
    <w:p w14:paraId="232B5E66" w14:textId="1692F4A4" w:rsidR="00EC5349" w:rsidRPr="00CB1738" w:rsidRDefault="00EC5349" w:rsidP="00CB1738">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51D12AB2"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Podatki o podizvajalcih:</w:t>
      </w:r>
    </w:p>
    <w:p w14:paraId="605FDEFB" w14:textId="77777777" w:rsidR="00EC5349" w:rsidRPr="00471391" w:rsidRDefault="00EC5349" w:rsidP="00EC5349">
      <w:pPr>
        <w:spacing w:line="1" w:lineRule="exact"/>
        <w:rPr>
          <w:rFonts w:ascii="Times New Roman" w:hAnsi="Times New Roman" w:cs="Times New Roman"/>
        </w:rPr>
      </w:pPr>
    </w:p>
    <w:p w14:paraId="0FD34E5C" w14:textId="2E76B449" w:rsidR="00EC5349" w:rsidRPr="00CB1738" w:rsidRDefault="00EC5349" w:rsidP="00CB1738">
      <w:pPr>
        <w:spacing w:line="238" w:lineRule="auto"/>
        <w:ind w:right="20"/>
        <w:jc w:val="both"/>
        <w:rPr>
          <w:rFonts w:ascii="Times New Roman" w:eastAsia="Arial Narrow" w:hAnsi="Times New Roman" w:cs="Times New Roman"/>
          <w:i/>
        </w:rPr>
      </w:pPr>
      <w:r w:rsidRPr="00471391">
        <w:rPr>
          <w:rFonts w:ascii="Times New Roman" w:eastAsia="Arial Narrow" w:hAnsi="Times New Roman" w:cs="Times New Roman"/>
          <w:i/>
        </w:rPr>
        <w:t>(navedba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w:t>
      </w:r>
    </w:p>
    <w:p w14:paraId="054F49B8" w14:textId="5E34BB15" w:rsidR="00EC5349" w:rsidRPr="00CB1738" w:rsidRDefault="00EC5349" w:rsidP="00CB1738">
      <w:pPr>
        <w:spacing w:line="239" w:lineRule="auto"/>
        <w:jc w:val="both"/>
        <w:rPr>
          <w:rFonts w:ascii="Times New Roman" w:eastAsia="Arial Narrow" w:hAnsi="Times New Roman" w:cs="Times New Roman"/>
        </w:rPr>
      </w:pPr>
      <w:r w:rsidRPr="00471391">
        <w:rPr>
          <w:rFonts w:ascii="Times New Roman" w:eastAsia="Arial Narrow" w:hAnsi="Times New Roman" w:cs="Times New Roman"/>
        </w:rPr>
        <w:t xml:space="preserve">Izvajalec mora za vsakega podizvajalca predložiti </w:t>
      </w:r>
      <w:proofErr w:type="spellStart"/>
      <w:r w:rsidRPr="00471391">
        <w:rPr>
          <w:rFonts w:ascii="Times New Roman" w:eastAsia="Arial Narrow" w:hAnsi="Times New Roman" w:cs="Times New Roman"/>
        </w:rPr>
        <w:t>podizvajalsko</w:t>
      </w:r>
      <w:proofErr w:type="spellEnd"/>
      <w:r w:rsidRPr="00471391">
        <w:rPr>
          <w:rFonts w:ascii="Times New Roman" w:eastAsia="Arial Narrow" w:hAnsi="Times New Roman" w:cs="Times New Roman"/>
        </w:rPr>
        <w:t xml:space="preserve"> pogodbo, iz katere bo nedvoumno razvidno sledeče:</w:t>
      </w:r>
    </w:p>
    <w:p w14:paraId="1B6C9B2F" w14:textId="7912E7FB" w:rsidR="00EC5349" w:rsidRPr="00CB1738" w:rsidRDefault="00EC5349" w:rsidP="00CB1738">
      <w:pPr>
        <w:spacing w:line="239" w:lineRule="auto"/>
        <w:ind w:right="20"/>
        <w:rPr>
          <w:rFonts w:ascii="Times New Roman" w:eastAsia="Arial Narrow" w:hAnsi="Times New Roman" w:cs="Times New Roman"/>
        </w:rPr>
      </w:pPr>
      <w:r w:rsidRPr="00471391">
        <w:rPr>
          <w:rFonts w:ascii="Times New Roman" w:eastAsia="Arial Narrow" w:hAnsi="Times New Roman" w:cs="Times New Roman"/>
        </w:rPr>
        <w:t>Naročnik bo plačila izvršil po dogovoru z izvajalcem v roku 30 dni po prejemu pravilno izstavljenega in s strani naročnika potrjenega računa na transakcijski račun izvajalca.</w:t>
      </w:r>
    </w:p>
    <w:p w14:paraId="308A13EC"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V primeru zamude s plačili se obračunajo zakonite zamudne obresti.</w:t>
      </w:r>
    </w:p>
    <w:p w14:paraId="3C2B00E7"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del javnega naročila, ki ga pri predmetu javnega naročila prevzema podizvajalec,</w:t>
      </w:r>
    </w:p>
    <w:p w14:paraId="58CE7249"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del javnega naročila, ki ga pri predmetu javnega naročila prevzema glavni izvajalec,</w:t>
      </w:r>
    </w:p>
    <w:p w14:paraId="03034898"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izjava, da so vsi podizvajalci seznanjeni s plačilnimi pogoji iz tega okvirnega sporazuma,</w:t>
      </w:r>
    </w:p>
    <w:p w14:paraId="30049C2D"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morebitno soglasje podizvajalca, na podlagi katerega naročnik namesto ponudnika poravna podizvajalčevo terjatev do izvajalca,</w:t>
      </w:r>
    </w:p>
    <w:p w14:paraId="3BE84397" w14:textId="77777777" w:rsidR="00EC5349" w:rsidRPr="00471391" w:rsidRDefault="00EC5349" w:rsidP="00FB059D">
      <w:pPr>
        <w:pStyle w:val="Odstavekseznama"/>
        <w:numPr>
          <w:ilvl w:val="0"/>
          <w:numId w:val="5"/>
        </w:numPr>
        <w:tabs>
          <w:tab w:val="left" w:pos="700"/>
        </w:tabs>
        <w:spacing w:after="0" w:line="240" w:lineRule="auto"/>
        <w:jc w:val="both"/>
        <w:rPr>
          <w:rFonts w:eastAsia="Arial"/>
        </w:rPr>
      </w:pPr>
      <w:r w:rsidRPr="00471391">
        <w:rPr>
          <w:rFonts w:eastAsia="Arial Narrow"/>
        </w:rPr>
        <w:t>in ostale morebiti potrebne vsebine iz veljavne zakonodaje, ki ureja javno naročanje.</w:t>
      </w:r>
    </w:p>
    <w:p w14:paraId="3A98AFBC" w14:textId="77777777" w:rsidR="00EC5349" w:rsidRPr="00471391" w:rsidRDefault="00EC5349" w:rsidP="00861E52">
      <w:pPr>
        <w:tabs>
          <w:tab w:val="left" w:pos="700"/>
        </w:tabs>
        <w:spacing w:line="0" w:lineRule="atLeast"/>
        <w:rPr>
          <w:rFonts w:ascii="Times New Roman" w:eastAsia="Arial" w:hAnsi="Times New Roman" w:cs="Times New Roman"/>
        </w:rPr>
      </w:pPr>
    </w:p>
    <w:p w14:paraId="0E9A8B5A"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59E0BD2E" w14:textId="77777777" w:rsidR="00EC5349" w:rsidRPr="00471391" w:rsidRDefault="00EC5349" w:rsidP="00EC5349">
      <w:pPr>
        <w:spacing w:line="123" w:lineRule="exact"/>
        <w:rPr>
          <w:rFonts w:ascii="Times New Roman" w:hAnsi="Times New Roman" w:cs="Times New Roman"/>
        </w:rPr>
      </w:pPr>
    </w:p>
    <w:p w14:paraId="63D4EBF9" w14:textId="37554070" w:rsidR="00EC5349" w:rsidRPr="00861E52" w:rsidRDefault="00EC5349" w:rsidP="00861E52">
      <w:pPr>
        <w:spacing w:line="239" w:lineRule="auto"/>
        <w:jc w:val="both"/>
        <w:rPr>
          <w:rFonts w:ascii="Times New Roman" w:eastAsia="Arial Narrow" w:hAnsi="Times New Roman" w:cs="Times New Roman"/>
        </w:rPr>
      </w:pPr>
      <w:r w:rsidRPr="00471391">
        <w:rPr>
          <w:rFonts w:ascii="Times New Roman" w:eastAsia="Arial Narrow" w:hAnsi="Times New Roman" w:cs="Times New Roman"/>
        </w:rPr>
        <w:t>V kolikor podizvajalec zahteva neposredno plačilo je izvajalec dolžan naročniku predložiti soglasje podizvajalcev, na podlagi katerega naročnik namesto glavnega izvajalca poravna podizvajalčevo terjatev do glavnega izvajalca.</w:t>
      </w:r>
    </w:p>
    <w:p w14:paraId="5A3B579F" w14:textId="2AA9919C" w:rsidR="00EC5349" w:rsidRPr="00861E52" w:rsidRDefault="00EC5349" w:rsidP="00861E52">
      <w:pPr>
        <w:spacing w:line="239" w:lineRule="auto"/>
        <w:rPr>
          <w:rFonts w:ascii="Times New Roman" w:eastAsia="Arial Narrow" w:hAnsi="Times New Roman" w:cs="Times New Roman"/>
        </w:rPr>
      </w:pPr>
      <w:r w:rsidRPr="00471391">
        <w:rPr>
          <w:rFonts w:ascii="Times New Roman" w:eastAsia="Arial Narrow" w:hAnsi="Times New Roman" w:cs="Times New Roman"/>
        </w:rPr>
        <w:t>Izvajalec s podpisom tega okvirnega sporazuma daje naročniku pooblastilo, da izvedbo del, pri katerih so vključeni podizvajalci, naročnik plača neposredno tem podizvajalcem.</w:t>
      </w:r>
    </w:p>
    <w:p w14:paraId="7B22002A" w14:textId="66DB2352" w:rsidR="00EC5349" w:rsidRPr="00861E52" w:rsidRDefault="00EC5349" w:rsidP="00861E52">
      <w:pPr>
        <w:spacing w:line="239" w:lineRule="auto"/>
        <w:rPr>
          <w:rFonts w:ascii="Times New Roman" w:eastAsia="Arial Narrow" w:hAnsi="Times New Roman" w:cs="Times New Roman"/>
        </w:rPr>
      </w:pPr>
      <w:r w:rsidRPr="00471391">
        <w:rPr>
          <w:rFonts w:ascii="Times New Roman" w:eastAsia="Arial Narrow" w:hAnsi="Times New Roman" w:cs="Times New Roman"/>
        </w:rPr>
        <w:t>Morebitna neposredna plačila podizvajalcem se izvedejo v rokih in na enak način kot velja za plačila izvajalcu, ter skladno z določili zakona, ki ureja javno naročanje.</w:t>
      </w:r>
    </w:p>
    <w:p w14:paraId="626D446A"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V primeru neposrednih plačil podizvajalcem mora izvajalec svojemu računu oziroma situaciji obvezno priložiti račune oziroma situacije svojih podizvajalcev, ki jih je predhodno potrdil izvajalec.</w:t>
      </w:r>
    </w:p>
    <w:p w14:paraId="14E68BC6" w14:textId="77777777" w:rsidR="00EC5349" w:rsidRPr="00471391" w:rsidRDefault="00EC5349" w:rsidP="00EC5349">
      <w:pPr>
        <w:spacing w:line="255" w:lineRule="exact"/>
        <w:rPr>
          <w:rFonts w:ascii="Times New Roman" w:hAnsi="Times New Roman" w:cs="Times New Roman"/>
        </w:rPr>
      </w:pPr>
    </w:p>
    <w:p w14:paraId="6B8CE8AB"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17C6DBBD" w14:textId="77777777" w:rsidR="00EC5349" w:rsidRPr="00471391" w:rsidRDefault="00EC5349" w:rsidP="00EC5349">
      <w:pPr>
        <w:spacing w:line="120" w:lineRule="exact"/>
        <w:rPr>
          <w:rFonts w:ascii="Times New Roman" w:hAnsi="Times New Roman" w:cs="Times New Roman"/>
        </w:rPr>
      </w:pPr>
    </w:p>
    <w:p w14:paraId="71409F47" w14:textId="1F113D4D" w:rsidR="00EC5349" w:rsidRPr="00861E52" w:rsidRDefault="00EC5349" w:rsidP="00861E52">
      <w:pPr>
        <w:spacing w:line="0" w:lineRule="atLeast"/>
        <w:rPr>
          <w:rFonts w:ascii="Times New Roman" w:eastAsia="Arial Narrow" w:hAnsi="Times New Roman" w:cs="Times New Roman"/>
        </w:rPr>
      </w:pPr>
      <w:r w:rsidRPr="00471391">
        <w:rPr>
          <w:rFonts w:ascii="Times New Roman" w:eastAsia="Arial Narrow" w:hAnsi="Times New Roman" w:cs="Times New Roman"/>
        </w:rPr>
        <w:t>Izvajalec mora pred zamenjavo podizvajalca pridobiti pisno soglasje naročnika.</w:t>
      </w:r>
    </w:p>
    <w:p w14:paraId="572B650C" w14:textId="77777777" w:rsidR="00EC5349" w:rsidRPr="00471391" w:rsidRDefault="00EC5349" w:rsidP="00EC5349">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Če se po sklenitvi predmetne pogodbe zamenja podizvajalec ali če izvajalec sklene pogodbo z novim podizvajalcem, mora izvajalec naročniku v 5 dneh po spremembi predložiti:</w:t>
      </w:r>
    </w:p>
    <w:p w14:paraId="36D059BF" w14:textId="77777777" w:rsidR="00EC5349" w:rsidRPr="00471391" w:rsidRDefault="00EC5349" w:rsidP="00EC5349">
      <w:pPr>
        <w:spacing w:line="16" w:lineRule="exact"/>
        <w:rPr>
          <w:rFonts w:ascii="Times New Roman" w:hAnsi="Times New Roman" w:cs="Times New Roman"/>
        </w:rPr>
      </w:pPr>
    </w:p>
    <w:p w14:paraId="720FCCCD"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svojo izjavo, da je poravnal vse nesporne obveznosti prvotnemu podizvajalcu, če je bil le-ta zamenjan,</w:t>
      </w:r>
    </w:p>
    <w:p w14:paraId="6330BB33"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dokazilo, da novi podizvajalec izpolnjuje vse pogoje za podizvajalce iz razpisne dokumentacije,</w:t>
      </w:r>
    </w:p>
    <w:p w14:paraId="5F8A6E90"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morebitno pooblastilo za plačilo opravljenih in prevzetih del oziroma dobav neposredno novemu podizvajalcu in morebitno soglasje novega podizvajalca k neposrednemu plačilu.</w:t>
      </w:r>
    </w:p>
    <w:p w14:paraId="5CC07EC0" w14:textId="77777777" w:rsidR="00EC5349" w:rsidRPr="00471391" w:rsidRDefault="00EC5349" w:rsidP="00EC5349">
      <w:pPr>
        <w:spacing w:line="0" w:lineRule="atLeast"/>
        <w:ind w:right="80"/>
        <w:jc w:val="both"/>
        <w:rPr>
          <w:rFonts w:ascii="Times New Roman" w:eastAsia="Arial Narrow" w:hAnsi="Times New Roman" w:cs="Times New Roman"/>
        </w:rPr>
      </w:pPr>
      <w:r w:rsidRPr="00471391">
        <w:rPr>
          <w:rFonts w:ascii="Times New Roman" w:eastAsia="Arial Narrow" w:hAnsi="Times New Roman" w:cs="Times New Roman"/>
        </w:rPr>
        <w:t>Naročnik mora o predlogu za zamenjavo podizvajalca odločiti in pisno seznaniti izvajalca v desetih dneh prejema popolne vloge, sicer se šteje, da je predlaganega podizvajalca zavrnil.</w:t>
      </w:r>
    </w:p>
    <w:p w14:paraId="5FCB6FED" w14:textId="77777777" w:rsidR="00EC5349" w:rsidRPr="00471391" w:rsidRDefault="00EC5349" w:rsidP="00EC5349">
      <w:pPr>
        <w:spacing w:line="253" w:lineRule="exact"/>
        <w:jc w:val="both"/>
        <w:rPr>
          <w:rFonts w:ascii="Times New Roman" w:hAnsi="Times New Roman" w:cs="Times New Roman"/>
        </w:rPr>
      </w:pPr>
    </w:p>
    <w:p w14:paraId="6725E058" w14:textId="5EE8F5A4" w:rsidR="00EC5349" w:rsidRPr="00861E52" w:rsidRDefault="00EC5349" w:rsidP="00861E52">
      <w:pPr>
        <w:spacing w:line="239" w:lineRule="auto"/>
        <w:ind w:right="100"/>
        <w:jc w:val="both"/>
        <w:rPr>
          <w:rFonts w:ascii="Times New Roman" w:eastAsia="Arial Narrow" w:hAnsi="Times New Roman" w:cs="Times New Roman"/>
        </w:rPr>
      </w:pPr>
      <w:r w:rsidRPr="00471391">
        <w:rPr>
          <w:rFonts w:ascii="Times New Roman" w:eastAsia="Arial Narrow" w:hAnsi="Times New Roman" w:cs="Times New Roman"/>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gradnje ali storitve oziroma dobavljeno blago, neposredno povezano s predmetom te pogodbe.</w:t>
      </w:r>
    </w:p>
    <w:p w14:paraId="331C6B88" w14:textId="77777777" w:rsidR="00EC5349" w:rsidRPr="00471391" w:rsidRDefault="00EC5349" w:rsidP="00EC5349">
      <w:pPr>
        <w:spacing w:line="239" w:lineRule="auto"/>
        <w:jc w:val="both"/>
        <w:rPr>
          <w:rFonts w:ascii="Times New Roman" w:eastAsia="Arial Narrow" w:hAnsi="Times New Roman" w:cs="Times New Roman"/>
        </w:rPr>
      </w:pPr>
      <w:r w:rsidRPr="00471391">
        <w:rPr>
          <w:rFonts w:ascii="Times New Roman" w:eastAsia="Arial Narrow" w:hAnsi="Times New Roman" w:cs="Times New Roman"/>
        </w:rPr>
        <w:t>V primeru kršitve obveznosti nominacije podizvajalcev po tem členu, naročnik ne prevzema nikakršnih obveznosti do nenominiranih podizvajalcev.</w:t>
      </w:r>
    </w:p>
    <w:p w14:paraId="645618E5" w14:textId="77777777" w:rsidR="00EC5349" w:rsidRPr="00471391" w:rsidRDefault="00EC5349" w:rsidP="00EC5349">
      <w:pPr>
        <w:spacing w:line="239" w:lineRule="auto"/>
        <w:jc w:val="both"/>
        <w:rPr>
          <w:rFonts w:ascii="Times New Roman" w:eastAsia="Arial Narrow" w:hAnsi="Times New Roman" w:cs="Times New Roman"/>
        </w:rPr>
      </w:pPr>
    </w:p>
    <w:p w14:paraId="5605F6E3"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hAnsi="Times New Roman" w:cs="Times New Roman"/>
        </w:rPr>
        <w:t>POOBLAŠČENI PREDSTAVNIKI STRANK</w:t>
      </w:r>
    </w:p>
    <w:p w14:paraId="3DDD394F" w14:textId="77777777" w:rsidR="00EC5349" w:rsidRPr="00471391" w:rsidRDefault="00EC5349" w:rsidP="00EC5349">
      <w:pPr>
        <w:spacing w:line="120" w:lineRule="exact"/>
        <w:rPr>
          <w:rFonts w:ascii="Times New Roman" w:hAnsi="Times New Roman" w:cs="Times New Roman"/>
        </w:rPr>
      </w:pPr>
    </w:p>
    <w:p w14:paraId="073FF07E" w14:textId="54E3992F" w:rsidR="00EC5349" w:rsidRPr="00861E52" w:rsidRDefault="00EC5349" w:rsidP="00861E52">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3AF9D117"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Skrbnika okvirnega sporazuma sta:</w:t>
      </w:r>
    </w:p>
    <w:p w14:paraId="1CD7257E" w14:textId="77777777" w:rsidR="00EC5349" w:rsidRPr="00471391" w:rsidRDefault="00EC5349" w:rsidP="00EC5349">
      <w:pPr>
        <w:spacing w:line="15" w:lineRule="exact"/>
        <w:rPr>
          <w:rFonts w:ascii="Times New Roman" w:hAnsi="Times New Roman" w:cs="Times New Roman"/>
        </w:rPr>
      </w:pPr>
    </w:p>
    <w:p w14:paraId="04C606DA"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na strani naročnika: Gabrijela Kotnik, telefon: , e-naslov: _______________</w:t>
      </w:r>
    </w:p>
    <w:p w14:paraId="23E00440" w14:textId="6C47C086" w:rsidR="00EC5349" w:rsidRPr="00861E52" w:rsidRDefault="00EC5349" w:rsidP="00861E52">
      <w:pPr>
        <w:pStyle w:val="Odstavekseznama"/>
        <w:numPr>
          <w:ilvl w:val="0"/>
          <w:numId w:val="5"/>
        </w:numPr>
        <w:tabs>
          <w:tab w:val="left" w:pos="700"/>
        </w:tabs>
        <w:spacing w:after="0" w:line="240" w:lineRule="auto"/>
        <w:jc w:val="both"/>
        <w:rPr>
          <w:rFonts w:eastAsia="Arial Narrow"/>
        </w:rPr>
      </w:pPr>
      <w:r w:rsidRPr="00471391">
        <w:rPr>
          <w:rFonts w:eastAsia="Arial Narrow"/>
        </w:rPr>
        <w:t>na strani izvajalca: ____________,telefon:_______________,e-naslov:___________________________________________.</w:t>
      </w:r>
    </w:p>
    <w:p w14:paraId="640FDC78" w14:textId="77777777" w:rsidR="00EC5349" w:rsidRPr="00471391" w:rsidRDefault="00EC5349" w:rsidP="00EC5349">
      <w:pPr>
        <w:spacing w:line="0" w:lineRule="atLeast"/>
        <w:jc w:val="both"/>
        <w:rPr>
          <w:rFonts w:ascii="Times New Roman" w:eastAsia="Arial Narrow" w:hAnsi="Times New Roman" w:cs="Times New Roman"/>
        </w:rPr>
      </w:pPr>
    </w:p>
    <w:p w14:paraId="4F89E3E6"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JAMSTVA IN ZAVAROVANJA</w:t>
      </w:r>
    </w:p>
    <w:p w14:paraId="77F8D581" w14:textId="77777777" w:rsidR="00EC5349" w:rsidRPr="00471391" w:rsidRDefault="00EC5349" w:rsidP="00EC5349">
      <w:pPr>
        <w:spacing w:line="120" w:lineRule="exact"/>
        <w:rPr>
          <w:rFonts w:ascii="Times New Roman" w:hAnsi="Times New Roman" w:cs="Times New Roman"/>
        </w:rPr>
      </w:pPr>
    </w:p>
    <w:p w14:paraId="2023A5BC"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1299D81E" w14:textId="77777777" w:rsidR="00EC5349" w:rsidRPr="00471391" w:rsidRDefault="00EC5349" w:rsidP="00EC5349">
      <w:pPr>
        <w:spacing w:line="121" w:lineRule="exact"/>
        <w:rPr>
          <w:rFonts w:ascii="Times New Roman" w:hAnsi="Times New Roman" w:cs="Times New Roman"/>
        </w:rPr>
      </w:pPr>
    </w:p>
    <w:p w14:paraId="586A2F9E" w14:textId="7594A109" w:rsidR="00EC5349" w:rsidRPr="00861E52" w:rsidRDefault="00EC5349" w:rsidP="00861E52">
      <w:pPr>
        <w:spacing w:line="239" w:lineRule="auto"/>
        <w:jc w:val="both"/>
        <w:rPr>
          <w:rFonts w:ascii="Times New Roman" w:eastAsia="Arial Narrow" w:hAnsi="Times New Roman" w:cs="Times New Roman"/>
        </w:rPr>
      </w:pPr>
      <w:r w:rsidRPr="00471391">
        <w:rPr>
          <w:rFonts w:ascii="Times New Roman" w:eastAsia="Arial Narrow" w:hAnsi="Times New Roman" w:cs="Times New Roman"/>
        </w:rPr>
        <w:t>Izvajalec mora najkasneje v 10 dneh od sklenitve pogodbe, kot pogoj za veljavnost pogodbe, naročniku izročiti zavarovanje za dobro izvedbo obveznosti iz pogodbe v obliki menice in menične izjave v zahtevani obliki glede na vzorec ali navodila iz razpisne dokumentacije, v višini 10 % vrednosti okvirnega sporazuma z DDV.</w:t>
      </w:r>
    </w:p>
    <w:p w14:paraId="4839DC82" w14:textId="477AC2A8" w:rsidR="00EC5349" w:rsidRPr="00861E52" w:rsidRDefault="00EC5349" w:rsidP="00861E52">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Zavarovanje mora veljati še najmanj 60 dni po roku veljavnosti okvirnega sporazuma. Izvajalec je dolžan zagotoviti veljavno zavarovanje za ves čas izvedbe del.</w:t>
      </w:r>
    </w:p>
    <w:p w14:paraId="6ECD4137"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Zavarovanje je lahko predmet unovčitve:</w:t>
      </w:r>
    </w:p>
    <w:p w14:paraId="534BBA97" w14:textId="77777777" w:rsidR="00EC5349" w:rsidRPr="00471391" w:rsidRDefault="00EC5349" w:rsidP="00EC5349">
      <w:pPr>
        <w:spacing w:line="17" w:lineRule="exact"/>
        <w:rPr>
          <w:rFonts w:ascii="Times New Roman" w:hAnsi="Times New Roman" w:cs="Times New Roman"/>
        </w:rPr>
      </w:pPr>
    </w:p>
    <w:p w14:paraId="1B420401"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če se bo izkazalo, da izvajalec del v celoti ali delno ne opravlja v skladu z pogodbo, zahtevami razpisne dokumentacije, specifikacijami ali ponudbeno dokumentacijo;</w:t>
      </w:r>
    </w:p>
    <w:p w14:paraId="4EA06956" w14:textId="77777777" w:rsidR="00EC5349" w:rsidRPr="00471391" w:rsidRDefault="00EC5349" w:rsidP="00FB059D">
      <w:pPr>
        <w:pStyle w:val="Odstavekseznama"/>
        <w:numPr>
          <w:ilvl w:val="0"/>
          <w:numId w:val="5"/>
        </w:numPr>
        <w:tabs>
          <w:tab w:val="left" w:pos="700"/>
        </w:tabs>
        <w:spacing w:after="0" w:line="240" w:lineRule="auto"/>
        <w:jc w:val="both"/>
        <w:rPr>
          <w:rFonts w:eastAsia="Arial"/>
        </w:rPr>
      </w:pPr>
      <w:r w:rsidRPr="00471391">
        <w:rPr>
          <w:rFonts w:eastAsia="Arial Narrow"/>
        </w:rPr>
        <w:t>če bo naročnik okvirni sporazum razdrl zaradi kršitev na strani izvajalca;</w:t>
      </w:r>
    </w:p>
    <w:p w14:paraId="7AF5F350" w14:textId="77777777" w:rsidR="00EC5349" w:rsidRPr="00471391" w:rsidRDefault="00EC5349" w:rsidP="00EC5349">
      <w:pPr>
        <w:spacing w:line="17" w:lineRule="exact"/>
        <w:rPr>
          <w:rFonts w:ascii="Times New Roman" w:eastAsia="Arial" w:hAnsi="Times New Roman" w:cs="Times New Roman"/>
        </w:rPr>
      </w:pPr>
    </w:p>
    <w:p w14:paraId="4884338E"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 xml:space="preserve">v primeru stečaja, likvidacijskega postopka ali drugega postopka, katerega posledica ali namen je prenehanje poslovanja izvajalca ali katerikoli drug postopek, podoben navedenim postopkom, skladno s predpisi države, v kateri ima izvajalec sedež. </w:t>
      </w:r>
    </w:p>
    <w:p w14:paraId="12BAB338" w14:textId="77777777" w:rsidR="00EC5349" w:rsidRPr="00471391" w:rsidRDefault="00EC5349" w:rsidP="00EC5349">
      <w:pPr>
        <w:spacing w:line="239" w:lineRule="auto"/>
        <w:ind w:right="20"/>
        <w:jc w:val="both"/>
        <w:rPr>
          <w:rFonts w:ascii="Times New Roman" w:eastAsia="Arial Narrow" w:hAnsi="Times New Roman" w:cs="Times New Roman"/>
        </w:rPr>
      </w:pPr>
    </w:p>
    <w:p w14:paraId="2AA9D3B7" w14:textId="541B8D78" w:rsidR="00EC5349" w:rsidRPr="00861E52" w:rsidRDefault="00EC5349" w:rsidP="00861E52">
      <w:pPr>
        <w:spacing w:line="0" w:lineRule="atLeast"/>
        <w:rPr>
          <w:rFonts w:ascii="Times New Roman" w:eastAsia="Arial Narrow" w:hAnsi="Times New Roman" w:cs="Times New Roman"/>
        </w:rPr>
      </w:pPr>
      <w:r w:rsidRPr="00471391">
        <w:rPr>
          <w:rFonts w:ascii="Times New Roman" w:eastAsia="Arial Narrow" w:hAnsi="Times New Roman" w:cs="Times New Roman"/>
        </w:rPr>
        <w:t>ODSTOP OD POGODBE</w:t>
      </w:r>
    </w:p>
    <w:p w14:paraId="502BCAED"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3B14CFD2" w14:textId="77777777" w:rsidR="00EC5349" w:rsidRPr="00471391" w:rsidRDefault="00EC5349" w:rsidP="00EC5349">
      <w:pPr>
        <w:tabs>
          <w:tab w:val="left" w:pos="4540"/>
        </w:tabs>
        <w:spacing w:line="0" w:lineRule="atLeast"/>
        <w:jc w:val="both"/>
        <w:rPr>
          <w:rFonts w:ascii="Times New Roman" w:eastAsia="Arial Narrow" w:hAnsi="Times New Roman" w:cs="Times New Roman"/>
        </w:rPr>
      </w:pPr>
      <w:r w:rsidRPr="00471391">
        <w:rPr>
          <w:rFonts w:ascii="Times New Roman" w:eastAsia="Arial Narrow" w:hAnsi="Times New Roman" w:cs="Times New Roman"/>
        </w:rPr>
        <w:t xml:space="preserve">Stranki imata pravico enostransko kadarkoli odstopiti od pogodbe, s trimesečnim odpovednim rokom. Ob odstopu </w:t>
      </w:r>
      <w:r w:rsidRPr="00471391">
        <w:rPr>
          <w:rFonts w:ascii="Times New Roman" w:hAnsi="Times New Roman" w:cs="Times New Roman"/>
        </w:rPr>
        <w:t>sta pogodbeni stranki dolžni poravnati medsebojne dotedanje obveznosti iz te pogodbe in morebitno nastalo škodo. Naročnik si pridržuje pravico, da lahko predčasno odpove pogodbo brez kakršnekoli odškodninske odgovornosti do izvajalca, če ne bo imel zagotovljenih sredstev, namenjenih za izvajanje predmeta te pogodbe.</w:t>
      </w:r>
    </w:p>
    <w:p w14:paraId="28759072" w14:textId="77777777" w:rsidR="00EC5349" w:rsidRPr="00471391" w:rsidRDefault="00EC5349" w:rsidP="00EC5349">
      <w:pPr>
        <w:spacing w:line="118" w:lineRule="exact"/>
        <w:rPr>
          <w:rFonts w:ascii="Times New Roman" w:hAnsi="Times New Roman" w:cs="Times New Roman"/>
        </w:rPr>
      </w:pPr>
    </w:p>
    <w:p w14:paraId="618AE646" w14:textId="79B4D87B" w:rsidR="00EC5349" w:rsidRPr="00861E52" w:rsidRDefault="00EC5349" w:rsidP="00EC5349">
      <w:pPr>
        <w:rPr>
          <w:rFonts w:ascii="Times New Roman" w:eastAsia="Arial Narrow" w:hAnsi="Times New Roman" w:cs="Times New Roman"/>
        </w:rPr>
      </w:pPr>
      <w:r w:rsidRPr="00471391">
        <w:rPr>
          <w:rFonts w:ascii="Times New Roman" w:eastAsia="Arial Narrow" w:hAnsi="Times New Roman" w:cs="Times New Roman"/>
        </w:rPr>
        <w:lastRenderedPageBreak/>
        <w:t>Pogodbeni stranki soglašata, da lahko naročnik odstopi od te pogodbe v primeru:</w:t>
      </w:r>
    </w:p>
    <w:p w14:paraId="28B0EBDD" w14:textId="77777777" w:rsidR="00EC5349" w:rsidRPr="00471391" w:rsidRDefault="00EC5349" w:rsidP="00FB059D">
      <w:pPr>
        <w:numPr>
          <w:ilvl w:val="0"/>
          <w:numId w:val="18"/>
        </w:numPr>
        <w:spacing w:after="0" w:line="240" w:lineRule="auto"/>
        <w:jc w:val="both"/>
        <w:rPr>
          <w:rFonts w:ascii="Times New Roman" w:hAnsi="Times New Roman" w:cs="Times New Roman"/>
        </w:rPr>
      </w:pPr>
      <w:r w:rsidRPr="00471391">
        <w:rPr>
          <w:rFonts w:ascii="Times New Roman" w:hAnsi="Times New Roman" w:cs="Times New Roman"/>
        </w:rPr>
        <w:t>stečaja ali prenehanja opravljanja dejavnosti pogodbene stranke, s tem, da lahko v primeru stečaja izvajalca prevzame opravljanje storitev iz te pogodbe njegov pravni naslednik,</w:t>
      </w:r>
    </w:p>
    <w:p w14:paraId="26554E5C" w14:textId="77777777" w:rsidR="00EC5349" w:rsidRPr="00471391" w:rsidRDefault="00EC5349" w:rsidP="00FB059D">
      <w:pPr>
        <w:numPr>
          <w:ilvl w:val="0"/>
          <w:numId w:val="18"/>
        </w:numPr>
        <w:spacing w:after="0" w:line="240" w:lineRule="auto"/>
        <w:jc w:val="both"/>
        <w:rPr>
          <w:rFonts w:ascii="Times New Roman" w:hAnsi="Times New Roman" w:cs="Times New Roman"/>
        </w:rPr>
      </w:pPr>
      <w:r w:rsidRPr="00471391">
        <w:rPr>
          <w:rFonts w:ascii="Times New Roman" w:hAnsi="Times New Roman" w:cs="Times New Roman"/>
        </w:rPr>
        <w:t xml:space="preserve">v primeru neizpolnjevanja obveznosti iz pogodbe s strani izvajalca ali v primeru hujših kršitev pogodbenih zahtev in zahtev iz razpisne dokumentacije na strani izvajalca glede kvalitete in načina opravljanja storitev. </w:t>
      </w:r>
    </w:p>
    <w:p w14:paraId="31ABE76E" w14:textId="77777777" w:rsidR="00EC5349" w:rsidRPr="00471391" w:rsidRDefault="00EC5349" w:rsidP="00EC5349">
      <w:pPr>
        <w:spacing w:line="253" w:lineRule="exact"/>
        <w:rPr>
          <w:rFonts w:ascii="Times New Roman" w:hAnsi="Times New Roman" w:cs="Times New Roman"/>
        </w:rPr>
      </w:pPr>
    </w:p>
    <w:p w14:paraId="0F684781" w14:textId="557B7831" w:rsidR="00EC5349" w:rsidRPr="00861E52" w:rsidRDefault="00EC5349" w:rsidP="00861E52">
      <w:pPr>
        <w:spacing w:line="0" w:lineRule="atLeast"/>
        <w:jc w:val="both"/>
        <w:rPr>
          <w:rFonts w:ascii="Times New Roman" w:eastAsia="Arial Narrow" w:hAnsi="Times New Roman" w:cs="Times New Roman"/>
        </w:rPr>
      </w:pPr>
      <w:r w:rsidRPr="00471391">
        <w:rPr>
          <w:rFonts w:ascii="Times New Roman" w:eastAsia="Arial Narrow" w:hAnsi="Times New Roman" w:cs="Times New Roman"/>
        </w:rPr>
        <w:t>V zgoraj navedenih primerih lahko naročnik enostransko odstopi od tega okvirnega sporazuma, o čemer mora pisno obvestiti izvajalca, pri tem ima naročnik obenem pravico unovčiti finančno zavarovanje za dobro izvedbo pogodbenih obveznosti.</w:t>
      </w:r>
    </w:p>
    <w:p w14:paraId="2E8BE1A7" w14:textId="77777777" w:rsidR="00EC5349" w:rsidRPr="00471391" w:rsidRDefault="00EC5349" w:rsidP="00EC5349">
      <w:pPr>
        <w:spacing w:line="0" w:lineRule="atLeast"/>
        <w:jc w:val="both"/>
        <w:rPr>
          <w:rFonts w:ascii="Times New Roman" w:eastAsia="Arial Narrow" w:hAnsi="Times New Roman" w:cs="Times New Roman"/>
        </w:rPr>
      </w:pPr>
      <w:r w:rsidRPr="00471391">
        <w:rPr>
          <w:rFonts w:ascii="Times New Roman" w:eastAsia="Arial Narrow" w:hAnsi="Times New Roman" w:cs="Times New Roman"/>
        </w:rPr>
        <w:t>V primeru neizpolnjevanja določil te pogodbe s strani naročnika, ki se nanaša na plačilo opravljenih prevozov, ima prevoznik pravico odstopiti od te pogodbe, o čemer mora pisno obvestiti naročnika, in sicer najmanj tri (3) mesece pred nameravanim odstopom od te pogodbe.</w:t>
      </w:r>
    </w:p>
    <w:p w14:paraId="475C8993" w14:textId="77777777" w:rsidR="00EC5349" w:rsidRPr="00471391" w:rsidRDefault="00EC5349" w:rsidP="00EC5349">
      <w:pPr>
        <w:spacing w:line="0" w:lineRule="atLeast"/>
        <w:jc w:val="both"/>
        <w:rPr>
          <w:rFonts w:ascii="Times New Roman" w:eastAsia="Arial Narrow" w:hAnsi="Times New Roman" w:cs="Times New Roman"/>
        </w:rPr>
      </w:pPr>
    </w:p>
    <w:p w14:paraId="4416B84D" w14:textId="77777777" w:rsidR="00EC5349" w:rsidRPr="00471391" w:rsidRDefault="00EC5349" w:rsidP="00FB059D">
      <w:pPr>
        <w:pStyle w:val="Odstavekseznama"/>
        <w:numPr>
          <w:ilvl w:val="0"/>
          <w:numId w:val="9"/>
        </w:numPr>
        <w:spacing w:line="0" w:lineRule="atLeast"/>
        <w:jc w:val="center"/>
        <w:rPr>
          <w:rFonts w:eastAsia="Arial Narrow"/>
        </w:rPr>
      </w:pPr>
      <w:r w:rsidRPr="00471391">
        <w:rPr>
          <w:rFonts w:eastAsia="Arial Narrow"/>
        </w:rPr>
        <w:t xml:space="preserve">člen </w:t>
      </w:r>
    </w:p>
    <w:p w14:paraId="36A92B07" w14:textId="77777777" w:rsidR="00EC5349" w:rsidRPr="00471391" w:rsidRDefault="00EC5349" w:rsidP="00EC5349">
      <w:pPr>
        <w:jc w:val="both"/>
        <w:rPr>
          <w:rFonts w:ascii="Times New Roman" w:hAnsi="Times New Roman" w:cs="Times New Roman"/>
          <w:iCs/>
        </w:rPr>
      </w:pPr>
      <w:r w:rsidRPr="00471391">
        <w:rPr>
          <w:rFonts w:ascii="Times New Roman" w:hAnsi="Times New Roman" w:cs="Times New Roman"/>
          <w:iCs/>
        </w:rPr>
        <w:t>Naročnik bo po izteku vsakih šest mesecev od sklenitve te pogodbe preveril ali je na dan tega preverjanja pri izvajalcu ali podizvajalcu izpolnjena ena ali več naslednjih okoliščin:</w:t>
      </w:r>
    </w:p>
    <w:p w14:paraId="12E48935" w14:textId="77777777" w:rsidR="00EC5349" w:rsidRPr="00471391" w:rsidRDefault="00EC5349" w:rsidP="00FB059D">
      <w:pPr>
        <w:pStyle w:val="Odstavekseznama"/>
        <w:numPr>
          <w:ilvl w:val="0"/>
          <w:numId w:val="10"/>
        </w:numPr>
        <w:spacing w:after="0" w:line="240" w:lineRule="auto"/>
        <w:jc w:val="both"/>
        <w:rPr>
          <w:iCs/>
        </w:rPr>
      </w:pPr>
      <w:r w:rsidRPr="00471391">
        <w:rPr>
          <w:iCs/>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4706BAD" w14:textId="77777777" w:rsidR="00EC5349" w:rsidRPr="00471391" w:rsidRDefault="00EC5349" w:rsidP="00FB059D">
      <w:pPr>
        <w:pStyle w:val="Odstavekseznama"/>
        <w:numPr>
          <w:ilvl w:val="0"/>
          <w:numId w:val="10"/>
        </w:numPr>
        <w:spacing w:after="0" w:line="240" w:lineRule="auto"/>
        <w:jc w:val="both"/>
        <w:rPr>
          <w:iCs/>
        </w:rPr>
      </w:pPr>
      <w:r w:rsidRPr="00471391">
        <w:rPr>
          <w:iCs/>
        </w:rPr>
        <w:t>da je izvajalec ali njegov podizvajalec izločen iz postopkov oddaje javnih naročil zaradi uvrstitve v evidenco gospodarskih subjektov z negativnimi referencami;</w:t>
      </w:r>
    </w:p>
    <w:p w14:paraId="47DFB93E" w14:textId="77777777" w:rsidR="00EC5349" w:rsidRPr="00471391" w:rsidRDefault="00EC5349" w:rsidP="00FB059D">
      <w:pPr>
        <w:pStyle w:val="Odstavekseznama"/>
        <w:numPr>
          <w:ilvl w:val="0"/>
          <w:numId w:val="10"/>
        </w:numPr>
        <w:spacing w:after="0" w:line="240" w:lineRule="auto"/>
        <w:jc w:val="both"/>
        <w:rPr>
          <w:iCs/>
        </w:rPr>
      </w:pPr>
      <w:r w:rsidRPr="00471391">
        <w:t>da je v zadnjih treh letih pred dnevom preverjanja pristojni organ Republike Slovenije ali druge države članice ali tretje države pri izvajalcu ali njegovemu podizvajalcu ugotovil najmanj dve kršitvi v zvezi s:</w:t>
      </w:r>
    </w:p>
    <w:p w14:paraId="6CD260DA" w14:textId="77777777" w:rsidR="00EC5349" w:rsidRPr="00471391" w:rsidRDefault="00EC5349" w:rsidP="00FB059D">
      <w:pPr>
        <w:pStyle w:val="Odstavekseznama"/>
        <w:numPr>
          <w:ilvl w:val="0"/>
          <w:numId w:val="19"/>
        </w:numPr>
        <w:spacing w:after="0" w:line="240" w:lineRule="auto"/>
        <w:contextualSpacing/>
        <w:jc w:val="both"/>
      </w:pPr>
      <w:r w:rsidRPr="00471391">
        <w:t xml:space="preserve">plačilom za delo, </w:t>
      </w:r>
    </w:p>
    <w:p w14:paraId="5DDA8986" w14:textId="77777777" w:rsidR="00EC5349" w:rsidRPr="00471391" w:rsidRDefault="00EC5349" w:rsidP="00FB059D">
      <w:pPr>
        <w:pStyle w:val="Odstavekseznama"/>
        <w:numPr>
          <w:ilvl w:val="0"/>
          <w:numId w:val="19"/>
        </w:numPr>
        <w:spacing w:after="0" w:line="240" w:lineRule="auto"/>
        <w:contextualSpacing/>
        <w:jc w:val="both"/>
      </w:pPr>
      <w:r w:rsidRPr="00471391">
        <w:t xml:space="preserve">delovnim časom, </w:t>
      </w:r>
    </w:p>
    <w:p w14:paraId="23DABD1D" w14:textId="77777777" w:rsidR="00EC5349" w:rsidRPr="00471391" w:rsidRDefault="00EC5349" w:rsidP="00FB059D">
      <w:pPr>
        <w:pStyle w:val="Odstavekseznama"/>
        <w:numPr>
          <w:ilvl w:val="0"/>
          <w:numId w:val="19"/>
        </w:numPr>
        <w:spacing w:after="0" w:line="240" w:lineRule="auto"/>
        <w:contextualSpacing/>
        <w:jc w:val="both"/>
        <w:rPr>
          <w:iCs/>
        </w:rPr>
      </w:pPr>
      <w:r w:rsidRPr="00471391">
        <w:t xml:space="preserve">počitki, </w:t>
      </w:r>
    </w:p>
    <w:p w14:paraId="1995B670" w14:textId="77777777" w:rsidR="00EC5349" w:rsidRPr="00471391" w:rsidRDefault="00EC5349" w:rsidP="00FB059D">
      <w:pPr>
        <w:pStyle w:val="Odstavekseznama"/>
        <w:numPr>
          <w:ilvl w:val="0"/>
          <w:numId w:val="19"/>
        </w:numPr>
        <w:spacing w:after="0" w:line="240" w:lineRule="auto"/>
        <w:contextualSpacing/>
        <w:jc w:val="both"/>
        <w:rPr>
          <w:iCs/>
        </w:rPr>
      </w:pPr>
      <w:r w:rsidRPr="00471391">
        <w:t xml:space="preserve">opravljanjem dela na podlagi pogodb civilnega prava kljub obstoju elementov delovnega razmerja ali </w:t>
      </w:r>
    </w:p>
    <w:p w14:paraId="1F84A34F" w14:textId="77777777" w:rsidR="00EC5349" w:rsidRPr="00471391" w:rsidRDefault="00EC5349" w:rsidP="00FB059D">
      <w:pPr>
        <w:pStyle w:val="Odstavekseznama"/>
        <w:numPr>
          <w:ilvl w:val="0"/>
          <w:numId w:val="19"/>
        </w:numPr>
        <w:spacing w:after="0" w:line="240" w:lineRule="auto"/>
        <w:contextualSpacing/>
        <w:jc w:val="both"/>
        <w:rPr>
          <w:iCs/>
        </w:rPr>
      </w:pPr>
      <w:r w:rsidRPr="00471391">
        <w:t xml:space="preserve">v zvezi z zaposlovanjem na črno, </w:t>
      </w:r>
    </w:p>
    <w:p w14:paraId="5FA71082" w14:textId="102BBADE" w:rsidR="00EC5349" w:rsidRPr="00471391" w:rsidRDefault="00EC5349" w:rsidP="00EC5349">
      <w:pPr>
        <w:jc w:val="both"/>
        <w:rPr>
          <w:rFonts w:ascii="Times New Roman" w:hAnsi="Times New Roman" w:cs="Times New Roman"/>
        </w:rPr>
      </w:pPr>
      <w:r w:rsidRPr="00471391">
        <w:rPr>
          <w:rFonts w:ascii="Times New Roman" w:hAnsi="Times New Roman" w:cs="Times New Roman"/>
        </w:rPr>
        <w:t>za kateri mu je bila s pravnomočno odločitvijo ali več pravnomočnimi odločitvami izrečena globa za prekršek.</w:t>
      </w:r>
    </w:p>
    <w:p w14:paraId="668AD808" w14:textId="6AFE28F4" w:rsidR="00EA351B" w:rsidRPr="00EA351B" w:rsidRDefault="00EA351B" w:rsidP="00EA351B">
      <w:pPr>
        <w:spacing w:after="0" w:line="256" w:lineRule="auto"/>
        <w:jc w:val="both"/>
        <w:rPr>
          <w:rFonts w:ascii="Times New Roman" w:eastAsia="Calibri" w:hAnsi="Times New Roman" w:cs="Times New Roman"/>
        </w:rPr>
      </w:pPr>
      <w:r w:rsidRPr="00EA351B">
        <w:rPr>
          <w:rFonts w:ascii="Times New Roman" w:hAnsi="Times New Roman" w:cs="Times New Roman"/>
        </w:rPr>
        <w:t>Naročnik bo glede tega izključitvenega razloga spoštoval, do odprave ugotovljene protiustavnosti, tudi odločbo Ustavnega sodišča Republike Slovenije št. U-I-180/19-23 z dne 5. 5. 2022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Pr>
          <w:rFonts w:ascii="Times New Roman" w:hAnsi="Times New Roman" w:cs="Times New Roman"/>
        </w:rPr>
        <w:t>.</w:t>
      </w:r>
    </w:p>
    <w:p w14:paraId="2883B402" w14:textId="77777777" w:rsidR="00EC5349" w:rsidRPr="00471391" w:rsidRDefault="00EC5349" w:rsidP="00EC5349">
      <w:pPr>
        <w:jc w:val="both"/>
        <w:rPr>
          <w:rFonts w:ascii="Times New Roman" w:hAnsi="Times New Roman" w:cs="Times New Roman"/>
          <w:i/>
          <w:iCs/>
        </w:rPr>
      </w:pPr>
    </w:p>
    <w:p w14:paraId="5F9D6879" w14:textId="77777777" w:rsidR="00EC5349" w:rsidRPr="00471391" w:rsidRDefault="00EC5349" w:rsidP="00FB059D">
      <w:pPr>
        <w:pStyle w:val="Odstavekseznama"/>
        <w:numPr>
          <w:ilvl w:val="0"/>
          <w:numId w:val="9"/>
        </w:numPr>
        <w:jc w:val="center"/>
        <w:rPr>
          <w:iCs/>
        </w:rPr>
      </w:pPr>
      <w:r w:rsidRPr="00471391">
        <w:rPr>
          <w:iCs/>
        </w:rPr>
        <w:lastRenderedPageBreak/>
        <w:t>člen</w:t>
      </w:r>
    </w:p>
    <w:p w14:paraId="7D73FD41" w14:textId="17D8EA06" w:rsidR="00EC5349" w:rsidRPr="00471391" w:rsidRDefault="00EC5349" w:rsidP="00EC5349">
      <w:pPr>
        <w:jc w:val="both"/>
        <w:rPr>
          <w:rFonts w:ascii="Times New Roman" w:hAnsi="Times New Roman" w:cs="Times New Roman"/>
          <w:iCs/>
        </w:rPr>
      </w:pPr>
      <w:r w:rsidRPr="00471391">
        <w:rPr>
          <w:rFonts w:ascii="Times New Roman" w:hAnsi="Times New Roman" w:cs="Times New Roman"/>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65C7AEC2" w14:textId="77777777" w:rsidR="00EC5349" w:rsidRPr="00471391" w:rsidRDefault="00EC5349" w:rsidP="00FB059D">
      <w:pPr>
        <w:pStyle w:val="Odstavekseznama"/>
        <w:numPr>
          <w:ilvl w:val="0"/>
          <w:numId w:val="9"/>
        </w:numPr>
        <w:jc w:val="center"/>
        <w:rPr>
          <w:iCs/>
        </w:rPr>
      </w:pPr>
      <w:r w:rsidRPr="00471391">
        <w:rPr>
          <w:iCs/>
        </w:rPr>
        <w:t>člen</w:t>
      </w:r>
    </w:p>
    <w:p w14:paraId="63896510" w14:textId="70BDDA10" w:rsidR="00EC5349" w:rsidRPr="00471391" w:rsidRDefault="00EC5349" w:rsidP="00C1746B">
      <w:pPr>
        <w:jc w:val="both"/>
        <w:rPr>
          <w:rFonts w:ascii="Times New Roman" w:hAnsi="Times New Roman" w:cs="Times New Roman"/>
        </w:rPr>
      </w:pPr>
      <w:r w:rsidRPr="00471391">
        <w:rPr>
          <w:rFonts w:ascii="Times New Roman" w:hAnsi="Times New Roman" w:cs="Times New Roman"/>
          <w:iCs/>
        </w:rPr>
        <w:t xml:space="preserve">Ta pogodba je sklenjena pod razveznim pogojem, ki se, v primeru izpolnitve okoliščin iz </w:t>
      </w:r>
      <w:r w:rsidR="009150CC">
        <w:rPr>
          <w:rFonts w:ascii="Times New Roman" w:hAnsi="Times New Roman" w:cs="Times New Roman"/>
          <w:iCs/>
        </w:rPr>
        <w:t>23</w:t>
      </w:r>
      <w:r w:rsidRPr="00471391">
        <w:rPr>
          <w:rFonts w:ascii="Times New Roman" w:hAnsi="Times New Roman" w:cs="Times New Roman"/>
          <w:iCs/>
        </w:rPr>
        <w:t>. člena ter ob upoštevanju prejšnjega člena, uresniči z dnem sklenitve nove pogodbe o izvedbi javnega naročila za predmetno naročilo.</w:t>
      </w:r>
      <w:r w:rsidRPr="00471391">
        <w:rPr>
          <w:rFonts w:ascii="Times New Roman" w:hAnsi="Times New Roman" w:cs="Times New Roman"/>
        </w:rPr>
        <w:t xml:space="preserve"> O datumu sklenitve nove pogodbe bo naročnik obvestil izvajalca.</w:t>
      </w:r>
    </w:p>
    <w:p w14:paraId="28F713A5"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PROTIKORUPCIJSKA KLAVZULA</w:t>
      </w:r>
    </w:p>
    <w:p w14:paraId="29B96BF2" w14:textId="77777777" w:rsidR="00EC5349" w:rsidRPr="00471391" w:rsidRDefault="00EC5349" w:rsidP="00FB059D">
      <w:pPr>
        <w:pStyle w:val="Odstavekseznama"/>
        <w:numPr>
          <w:ilvl w:val="0"/>
          <w:numId w:val="9"/>
        </w:numPr>
        <w:spacing w:line="0" w:lineRule="atLeast"/>
        <w:jc w:val="center"/>
        <w:rPr>
          <w:rFonts w:eastAsia="Arial Narrow"/>
        </w:rPr>
      </w:pPr>
      <w:r w:rsidRPr="00471391">
        <w:rPr>
          <w:rFonts w:eastAsia="Arial Narrow"/>
        </w:rPr>
        <w:t>člen</w:t>
      </w:r>
    </w:p>
    <w:p w14:paraId="496EF5EF" w14:textId="77777777" w:rsidR="00EC5349" w:rsidRPr="00471391" w:rsidRDefault="00EC5349" w:rsidP="00EC5349">
      <w:pPr>
        <w:spacing w:line="0" w:lineRule="atLeast"/>
        <w:ind w:left="1"/>
        <w:jc w:val="both"/>
        <w:rPr>
          <w:rFonts w:ascii="Times New Roman" w:eastAsia="Arial Narrow" w:hAnsi="Times New Roman" w:cs="Times New Roman"/>
        </w:rPr>
      </w:pPr>
      <w:r w:rsidRPr="00471391">
        <w:rPr>
          <w:rFonts w:ascii="Times New Roman" w:eastAsia="Arial Narrow" w:hAnsi="Times New Roman" w:cs="Times New Roman"/>
        </w:rPr>
        <w:t>Pogodba, pri katerem kdo v imenu ali na račun druge pogodbene stranke, predstavniku ali posredniku organa ali organizacije iz javnega sektorja obljubi, ponudi ali da kakšno nedovoljeno korist za:</w:t>
      </w:r>
    </w:p>
    <w:p w14:paraId="40DDB58E" w14:textId="77777777" w:rsidR="00EC5349" w:rsidRPr="00471391" w:rsidRDefault="00EC5349" w:rsidP="00EC5349">
      <w:pPr>
        <w:spacing w:line="16" w:lineRule="exact"/>
        <w:jc w:val="both"/>
        <w:rPr>
          <w:rFonts w:ascii="Times New Roman" w:hAnsi="Times New Roman" w:cs="Times New Roman"/>
        </w:rPr>
      </w:pPr>
    </w:p>
    <w:p w14:paraId="148AD95D"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pridobitev posla ali</w:t>
      </w:r>
    </w:p>
    <w:p w14:paraId="2DC170EB"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za sklenitev posla pod ugodnejšimi pogoji ali</w:t>
      </w:r>
    </w:p>
    <w:p w14:paraId="7115C0AF"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za opustitev dolžnega nadzora nad izvajanjem pogodbenih obveznosti ali</w:t>
      </w:r>
    </w:p>
    <w:p w14:paraId="6A8DE731" w14:textId="77777777" w:rsidR="00EC5349" w:rsidRPr="00471391" w:rsidRDefault="00EC5349" w:rsidP="00FB059D">
      <w:pPr>
        <w:pStyle w:val="Odstavekseznama"/>
        <w:numPr>
          <w:ilvl w:val="0"/>
          <w:numId w:val="5"/>
        </w:numPr>
        <w:spacing w:after="0" w:line="240" w:lineRule="auto"/>
        <w:jc w:val="both"/>
        <w:rPr>
          <w:rFonts w:eastAsia="Arial"/>
        </w:rPr>
      </w:pPr>
      <w:r w:rsidRPr="00471391">
        <w:rPr>
          <w:rFonts w:eastAsia="Arial Narrow"/>
        </w:rPr>
        <w:t>za drugo ravnanje ali opustitev, s katerim je organu ali organizaciji iz javnega sektorja povzročena škoda ali je omogočena pridobitev nedovoljene koristi predstavniku organa, posredniku organa ali organizacije iz</w:t>
      </w:r>
      <w:r w:rsidRPr="00471391">
        <w:rPr>
          <w:rFonts w:eastAsia="Arial"/>
        </w:rPr>
        <w:t xml:space="preserve"> </w:t>
      </w:r>
      <w:r w:rsidRPr="00471391">
        <w:rPr>
          <w:rFonts w:eastAsia="Arial Narrow"/>
        </w:rPr>
        <w:t xml:space="preserve">javnega sektorja, drugi pogodbeni stranki ali njenemu predstavniku, zastopniku, posredniku; </w:t>
      </w:r>
    </w:p>
    <w:p w14:paraId="3AFAE01B" w14:textId="6E2BF00B" w:rsidR="00EC5349" w:rsidRPr="00C1746B" w:rsidRDefault="00EC5349" w:rsidP="00C1746B">
      <w:pPr>
        <w:tabs>
          <w:tab w:val="left" w:pos="361"/>
        </w:tabs>
        <w:spacing w:line="0" w:lineRule="atLeast"/>
        <w:ind w:right="20"/>
        <w:jc w:val="both"/>
        <w:rPr>
          <w:rFonts w:ascii="Times New Roman" w:eastAsia="Arial" w:hAnsi="Times New Roman" w:cs="Times New Roman"/>
        </w:rPr>
      </w:pPr>
      <w:r w:rsidRPr="00471391">
        <w:rPr>
          <w:rFonts w:ascii="Times New Roman" w:eastAsia="Arial Narrow" w:hAnsi="Times New Roman" w:cs="Times New Roman"/>
        </w:rPr>
        <w:t>je ničen.</w:t>
      </w:r>
    </w:p>
    <w:p w14:paraId="45744C17" w14:textId="77777777" w:rsidR="00EC5349" w:rsidRPr="00471391" w:rsidRDefault="00EC5349" w:rsidP="00EC5349">
      <w:pPr>
        <w:spacing w:line="121" w:lineRule="exact"/>
        <w:rPr>
          <w:rFonts w:ascii="Times New Roman" w:hAnsi="Times New Roman" w:cs="Times New Roman"/>
        </w:rPr>
      </w:pPr>
    </w:p>
    <w:p w14:paraId="760C5CCE" w14:textId="5DE9780D" w:rsidR="00EC5349" w:rsidRPr="00C1746B" w:rsidRDefault="00EC5349" w:rsidP="00C1746B">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t>Naročnik bo v primeru ugotovitve o domnevnem obstoju dejanskega stanja iz prvega odstavka tega člena ali obvestila Komisije za preprečevanje korupcije ali drugih organov, glede njegovega domnevnega nastanka, pričel z ugotavljanjem pogojev ničnosti okvirnega sporazuma oziroma z drugimi ukrepi v skladu s predpisi Republike Slovenije.</w:t>
      </w:r>
    </w:p>
    <w:p w14:paraId="53513948"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KONČNA DOLOČILA</w:t>
      </w:r>
    </w:p>
    <w:p w14:paraId="6E0F4F1A" w14:textId="77777777" w:rsidR="00EC5349" w:rsidRPr="00471391" w:rsidRDefault="00EC5349" w:rsidP="00EC5349">
      <w:pPr>
        <w:spacing w:line="122" w:lineRule="exact"/>
        <w:rPr>
          <w:rFonts w:ascii="Times New Roman" w:hAnsi="Times New Roman" w:cs="Times New Roman"/>
        </w:rPr>
      </w:pPr>
    </w:p>
    <w:p w14:paraId="198816AC" w14:textId="3FDC60F7" w:rsidR="00EC5349" w:rsidRPr="00C1746B" w:rsidRDefault="00EC5349" w:rsidP="00C1746B">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14DA958F" w14:textId="77777777" w:rsidR="00EC5349" w:rsidRPr="00471391" w:rsidRDefault="00EC5349" w:rsidP="00EC5349">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t>Če pride do statusne spremembe izvajalca, pridobi status stranke novi subjekt le v primeru, če naročnik s tem soglaša.</w:t>
      </w:r>
    </w:p>
    <w:p w14:paraId="20A856F5"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6AAB837F" w14:textId="77777777" w:rsidR="00EC5349" w:rsidRPr="00471391" w:rsidRDefault="00EC5349" w:rsidP="00C1746B">
      <w:pPr>
        <w:spacing w:line="0" w:lineRule="atLeast"/>
        <w:ind w:right="20"/>
        <w:jc w:val="both"/>
        <w:rPr>
          <w:rFonts w:ascii="Times New Roman" w:eastAsia="Arial Narrow" w:hAnsi="Times New Roman" w:cs="Times New Roman"/>
        </w:rPr>
      </w:pPr>
      <w:r w:rsidRPr="00471391">
        <w:rPr>
          <w:rFonts w:ascii="Times New Roman" w:eastAsia="Arial Narrow" w:hAnsi="Times New Roman" w:cs="Times New Roman"/>
        </w:rPr>
        <w:t>Pogodba se lahko spremeni ali dopolni s pisnim dodatkom, ki ga sprejmeta in podpišeta obe pogodbeni stranki.</w:t>
      </w:r>
    </w:p>
    <w:p w14:paraId="50E0875C" w14:textId="77777777" w:rsidR="00EC5349" w:rsidRPr="00471391" w:rsidRDefault="00EC5349" w:rsidP="00EC5349">
      <w:pPr>
        <w:spacing w:line="252" w:lineRule="exact"/>
        <w:rPr>
          <w:rFonts w:ascii="Times New Roman" w:hAnsi="Times New Roman" w:cs="Times New Roman"/>
        </w:rPr>
      </w:pPr>
    </w:p>
    <w:p w14:paraId="50B5C7A9"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68B9862B" w14:textId="77777777" w:rsidR="00EC5349" w:rsidRPr="00471391" w:rsidRDefault="00EC5349" w:rsidP="00EC5349">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t>Pogodbeni stranki bosta morebitne spore nastale pri izvrševanju te pogodbe reševali sporazumno, v nasprotnem primeru bo o sporu odločalo stvarno in krajevno pristojno sodišče glede na sedež naročnika.</w:t>
      </w:r>
    </w:p>
    <w:p w14:paraId="305D0F6A" w14:textId="77777777" w:rsidR="00EC5349" w:rsidRPr="00471391" w:rsidRDefault="00EC5349" w:rsidP="00EC5349">
      <w:pPr>
        <w:spacing w:line="255" w:lineRule="exact"/>
        <w:rPr>
          <w:rFonts w:ascii="Times New Roman" w:hAnsi="Times New Roman" w:cs="Times New Roman"/>
        </w:rPr>
      </w:pPr>
    </w:p>
    <w:p w14:paraId="16A1BA7D" w14:textId="3FC52138" w:rsidR="00EC5349" w:rsidRPr="00C1746B" w:rsidRDefault="00EC5349" w:rsidP="00C1746B">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1476B0E5" w14:textId="3DDA094C" w:rsidR="00EC5349" w:rsidRPr="00C1746B" w:rsidRDefault="00EC5349" w:rsidP="00C1746B">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lastRenderedPageBreak/>
        <w:t>Za urejanje razmerij, ki niso izrecno določena s to pogodbo, se uporabljajo določila zakona, ki ureja obligacijska razmerja in drugih veljavnih predpisov, ki urejajo s pogodbo opredeljena medsebojna razmerja.</w:t>
      </w:r>
    </w:p>
    <w:p w14:paraId="286CF69E"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773DD26D" w14:textId="78E05EE4" w:rsidR="00EC5349" w:rsidRPr="00471391" w:rsidRDefault="00EC5349" w:rsidP="00EC5349">
      <w:pPr>
        <w:spacing w:line="261" w:lineRule="auto"/>
        <w:ind w:right="260"/>
        <w:jc w:val="both"/>
        <w:rPr>
          <w:rFonts w:ascii="Times New Roman" w:eastAsia="Arial Narrow" w:hAnsi="Times New Roman" w:cs="Times New Roman"/>
        </w:rPr>
      </w:pPr>
      <w:r w:rsidRPr="00471391">
        <w:rPr>
          <w:rFonts w:ascii="Times New Roman" w:eastAsia="Arial Narrow" w:hAnsi="Times New Roman" w:cs="Times New Roman"/>
        </w:rPr>
        <w:t>Pogodba je sklenjen z dnem podpisa zadnje od pogodbenih strank in prične veljati z dnem predložitve zavarovanja za dobro izvedbo obveznosti iz pogodbe iz 2</w:t>
      </w:r>
      <w:r w:rsidR="00C1746B">
        <w:rPr>
          <w:rFonts w:ascii="Times New Roman" w:eastAsia="Arial Narrow" w:hAnsi="Times New Roman" w:cs="Times New Roman"/>
        </w:rPr>
        <w:t>1</w:t>
      </w:r>
      <w:r w:rsidRPr="00471391">
        <w:rPr>
          <w:rFonts w:ascii="Times New Roman" w:eastAsia="Arial Narrow" w:hAnsi="Times New Roman" w:cs="Times New Roman"/>
        </w:rPr>
        <w:t>. člena te pogodbe.</w:t>
      </w:r>
    </w:p>
    <w:p w14:paraId="19BEA74C" w14:textId="77777777" w:rsidR="00EC5349" w:rsidRPr="00471391" w:rsidRDefault="00EC5349" w:rsidP="00EC5349">
      <w:pPr>
        <w:spacing w:line="261" w:lineRule="auto"/>
        <w:ind w:right="260"/>
        <w:rPr>
          <w:rFonts w:ascii="Times New Roman" w:eastAsia="Arial Narrow" w:hAnsi="Times New Roman" w:cs="Times New Roman"/>
        </w:rPr>
      </w:pPr>
    </w:p>
    <w:p w14:paraId="16F19AC5" w14:textId="106D511B" w:rsidR="00EC5349" w:rsidRPr="00C1746B" w:rsidRDefault="00EC5349" w:rsidP="00C1746B">
      <w:pPr>
        <w:pStyle w:val="Odstavekseznama"/>
        <w:numPr>
          <w:ilvl w:val="0"/>
          <w:numId w:val="9"/>
        </w:numPr>
        <w:spacing w:line="261" w:lineRule="auto"/>
        <w:ind w:right="260"/>
        <w:jc w:val="center"/>
        <w:rPr>
          <w:rFonts w:eastAsia="Arial Narrow"/>
        </w:rPr>
      </w:pPr>
      <w:r w:rsidRPr="00471391">
        <w:rPr>
          <w:rFonts w:eastAsia="Arial Narrow"/>
        </w:rPr>
        <w:t>člen</w:t>
      </w:r>
    </w:p>
    <w:p w14:paraId="4DCB40C5"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Pogodba je sestavljena v štirih (4) enakih izvodih, od katerih prejme vsaka pogodbena stranka po dva (2) izvoda.</w:t>
      </w:r>
    </w:p>
    <w:p w14:paraId="0980B12B" w14:textId="77777777" w:rsidR="00EC5349" w:rsidRPr="00471391" w:rsidRDefault="00EC5349" w:rsidP="00EC5349">
      <w:pPr>
        <w:spacing w:line="239" w:lineRule="auto"/>
        <w:rPr>
          <w:rFonts w:ascii="Times New Roman" w:eastAsia="Arial Narrow" w:hAnsi="Times New Roman" w:cs="Times New Roman"/>
        </w:rPr>
      </w:pPr>
    </w:p>
    <w:p w14:paraId="29196BCE" w14:textId="77777777" w:rsidR="00EC5349" w:rsidRPr="00471391" w:rsidRDefault="00EC5349" w:rsidP="00EC5349">
      <w:pPr>
        <w:spacing w:line="239" w:lineRule="auto"/>
        <w:rPr>
          <w:rFonts w:ascii="Times New Roman" w:eastAsia="Arial Narrow" w:hAnsi="Times New Roman" w:cs="Times New Roman"/>
        </w:rPr>
      </w:pPr>
    </w:p>
    <w:p w14:paraId="4F49859E"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Izvajalec:                                                                                                              Naročnik:</w:t>
      </w:r>
    </w:p>
    <w:p w14:paraId="5297D8B0"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 xml:space="preserve">                                                                                                                          ŠC SLOVENJ GRADEC</w:t>
      </w:r>
    </w:p>
    <w:p w14:paraId="2660AD0F"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 xml:space="preserve">                                                                                                             mag. Gabrijela Kotnik, direktorica</w:t>
      </w:r>
    </w:p>
    <w:p w14:paraId="65DBD91C" w14:textId="77777777" w:rsidR="00EC5349" w:rsidRPr="00471391" w:rsidRDefault="00EC5349" w:rsidP="00EC5349">
      <w:pPr>
        <w:spacing w:line="239" w:lineRule="auto"/>
        <w:rPr>
          <w:rFonts w:ascii="Times New Roman" w:eastAsia="Arial Narrow" w:hAnsi="Times New Roman" w:cs="Times New Roman"/>
        </w:rPr>
        <w:sectPr w:rsidR="00EC5349" w:rsidRPr="00471391">
          <w:pgSz w:w="11900" w:h="16838"/>
          <w:pgMar w:top="1185" w:right="1426" w:bottom="1440" w:left="1420" w:header="0" w:footer="0" w:gutter="0"/>
          <w:cols w:space="0" w:equalWidth="0">
            <w:col w:w="9060"/>
          </w:cols>
          <w:docGrid w:linePitch="360"/>
        </w:sectPr>
      </w:pPr>
      <w:r w:rsidRPr="00471391">
        <w:rPr>
          <w:rFonts w:ascii="Times New Roman" w:eastAsia="Arial Narrow" w:hAnsi="Times New Roman" w:cs="Times New Roman"/>
        </w:rPr>
        <w:t xml:space="preserve">           </w:t>
      </w:r>
    </w:p>
    <w:p w14:paraId="3E24FE02" w14:textId="77777777" w:rsidR="00EC5349" w:rsidRPr="00471391" w:rsidRDefault="00EC5349" w:rsidP="00EC5349">
      <w:pPr>
        <w:spacing w:line="0" w:lineRule="atLeast"/>
        <w:jc w:val="both"/>
        <w:rPr>
          <w:rFonts w:ascii="Times New Roman" w:hAnsi="Times New Roman" w:cs="Times New Roman"/>
          <w:b/>
          <w:bCs/>
        </w:rPr>
      </w:pPr>
      <w:r w:rsidRPr="00471391">
        <w:rPr>
          <w:rFonts w:ascii="Times New Roman" w:hAnsi="Times New Roman" w:cs="Times New Roman"/>
          <w:b/>
          <w:bCs/>
        </w:rPr>
        <w:lastRenderedPageBreak/>
        <w:t>SEZONSKI KOLEDAR</w:t>
      </w:r>
    </w:p>
    <w:p w14:paraId="2C316FB7" w14:textId="77777777" w:rsidR="00EC5349" w:rsidRPr="00471391" w:rsidRDefault="00EC5349" w:rsidP="00EC5349">
      <w:pPr>
        <w:spacing w:line="0" w:lineRule="atLeast"/>
        <w:jc w:val="both"/>
        <w:rPr>
          <w:rFonts w:ascii="Times New Roman" w:hAnsi="Times New Roman" w:cs="Times New Roman"/>
          <w:b/>
          <w:bCs/>
        </w:rPr>
      </w:pPr>
    </w:p>
    <w:tbl>
      <w:tblPr>
        <w:tblStyle w:val="Tabelamrea"/>
        <w:tblW w:w="0" w:type="auto"/>
        <w:tblLook w:val="04A0" w:firstRow="1" w:lastRow="0" w:firstColumn="1" w:lastColumn="0" w:noHBand="0" w:noVBand="1"/>
      </w:tblPr>
      <w:tblGrid>
        <w:gridCol w:w="1681"/>
        <w:gridCol w:w="3893"/>
        <w:gridCol w:w="3344"/>
      </w:tblGrid>
      <w:tr w:rsidR="00EC5349" w:rsidRPr="00471391" w14:paraId="20627D86" w14:textId="77777777" w:rsidTr="00AC4BEE">
        <w:tc>
          <w:tcPr>
            <w:tcW w:w="1696" w:type="dxa"/>
          </w:tcPr>
          <w:p w14:paraId="7F9782EA"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MESEC</w:t>
            </w:r>
          </w:p>
        </w:tc>
        <w:tc>
          <w:tcPr>
            <w:tcW w:w="3969" w:type="dxa"/>
          </w:tcPr>
          <w:p w14:paraId="72863720"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SADJE</w:t>
            </w:r>
          </w:p>
        </w:tc>
        <w:tc>
          <w:tcPr>
            <w:tcW w:w="3397" w:type="dxa"/>
          </w:tcPr>
          <w:p w14:paraId="21FDCB07"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ZELENJAVA</w:t>
            </w:r>
          </w:p>
        </w:tc>
      </w:tr>
      <w:tr w:rsidR="00EC5349" w:rsidRPr="00471391" w14:paraId="601E78B9" w14:textId="77777777" w:rsidTr="00AC4BEE">
        <w:tc>
          <w:tcPr>
            <w:tcW w:w="1696" w:type="dxa"/>
          </w:tcPr>
          <w:p w14:paraId="7D763712"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september</w:t>
            </w:r>
          </w:p>
        </w:tc>
        <w:tc>
          <w:tcPr>
            <w:tcW w:w="3969" w:type="dxa"/>
          </w:tcPr>
          <w:p w14:paraId="3B2BB2FD"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grozdje, slive, limone,</w:t>
            </w:r>
          </w:p>
          <w:p w14:paraId="167E5AB8"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banane, kivi</w:t>
            </w:r>
          </w:p>
        </w:tc>
        <w:tc>
          <w:tcPr>
            <w:tcW w:w="3397" w:type="dxa"/>
          </w:tcPr>
          <w:p w14:paraId="086B1146"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čebula, krompir, korenje, paprika,</w:t>
            </w:r>
          </w:p>
          <w:p w14:paraId="0E826866"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kumare, bučke, fižol, paradižnik,</w:t>
            </w:r>
          </w:p>
          <w:p w14:paraId="3BEBCCD9"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solate</w:t>
            </w:r>
          </w:p>
        </w:tc>
      </w:tr>
      <w:tr w:rsidR="00EC5349" w:rsidRPr="00471391" w14:paraId="7A4612F4" w14:textId="77777777" w:rsidTr="00AC4BEE">
        <w:tc>
          <w:tcPr>
            <w:tcW w:w="1696" w:type="dxa"/>
          </w:tcPr>
          <w:p w14:paraId="0C0A2D86"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Oktober</w:t>
            </w:r>
          </w:p>
        </w:tc>
        <w:tc>
          <w:tcPr>
            <w:tcW w:w="3969" w:type="dxa"/>
          </w:tcPr>
          <w:p w14:paraId="7D8118C3"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grozdje, limone,</w:t>
            </w:r>
          </w:p>
          <w:p w14:paraId="5C9FDBB0"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7BBBC9AC"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čebula, krompir, korenje, paprika,</w:t>
            </w:r>
          </w:p>
          <w:p w14:paraId="6E34CA69"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solate</w:t>
            </w:r>
          </w:p>
        </w:tc>
      </w:tr>
      <w:tr w:rsidR="00EC5349" w:rsidRPr="00471391" w14:paraId="07051A3D" w14:textId="77777777" w:rsidTr="00AC4BEE">
        <w:tc>
          <w:tcPr>
            <w:tcW w:w="1696" w:type="dxa"/>
          </w:tcPr>
          <w:p w14:paraId="6D5221BC"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November</w:t>
            </w:r>
          </w:p>
        </w:tc>
        <w:tc>
          <w:tcPr>
            <w:tcW w:w="3969" w:type="dxa"/>
          </w:tcPr>
          <w:p w14:paraId="02E51652"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grozdje, limone,</w:t>
            </w:r>
          </w:p>
          <w:p w14:paraId="2996065B"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7B7E9E3C"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čebula, krompir, korenje, paprika,</w:t>
            </w:r>
          </w:p>
          <w:p w14:paraId="43895816"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solate</w:t>
            </w:r>
          </w:p>
        </w:tc>
      </w:tr>
      <w:tr w:rsidR="00EC5349" w:rsidRPr="00471391" w14:paraId="679A73C2" w14:textId="77777777" w:rsidTr="00AC4BEE">
        <w:tc>
          <w:tcPr>
            <w:tcW w:w="1696" w:type="dxa"/>
          </w:tcPr>
          <w:p w14:paraId="69CC4C42"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December</w:t>
            </w:r>
          </w:p>
        </w:tc>
        <w:tc>
          <w:tcPr>
            <w:tcW w:w="3969" w:type="dxa"/>
          </w:tcPr>
          <w:p w14:paraId="5D965F5C"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6CD52F06"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4979FAE1"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014B48D1" w14:textId="77777777" w:rsidTr="00AC4BEE">
        <w:tc>
          <w:tcPr>
            <w:tcW w:w="1696" w:type="dxa"/>
          </w:tcPr>
          <w:p w14:paraId="2B57DA81"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Januar</w:t>
            </w:r>
          </w:p>
        </w:tc>
        <w:tc>
          <w:tcPr>
            <w:tcW w:w="3969" w:type="dxa"/>
          </w:tcPr>
          <w:p w14:paraId="64665875"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455C794A"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07A5DE3C"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4EC40136" w14:textId="77777777" w:rsidTr="00AC4BEE">
        <w:tc>
          <w:tcPr>
            <w:tcW w:w="1696" w:type="dxa"/>
          </w:tcPr>
          <w:p w14:paraId="40352310"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Februar</w:t>
            </w:r>
          </w:p>
        </w:tc>
        <w:tc>
          <w:tcPr>
            <w:tcW w:w="3969" w:type="dxa"/>
          </w:tcPr>
          <w:p w14:paraId="518EEBF0"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72FE344B"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1D2926D8"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5B000A81" w14:textId="77777777" w:rsidTr="00AC4BEE">
        <w:tc>
          <w:tcPr>
            <w:tcW w:w="1696" w:type="dxa"/>
          </w:tcPr>
          <w:p w14:paraId="506F5F2A"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Marec</w:t>
            </w:r>
          </w:p>
        </w:tc>
        <w:tc>
          <w:tcPr>
            <w:tcW w:w="3969" w:type="dxa"/>
          </w:tcPr>
          <w:p w14:paraId="5BA2B356"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0BC6C55C"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638E091A"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0B4B39D3" w14:textId="77777777" w:rsidTr="00AC4BEE">
        <w:tc>
          <w:tcPr>
            <w:tcW w:w="1696" w:type="dxa"/>
          </w:tcPr>
          <w:p w14:paraId="2B9FCB75"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April</w:t>
            </w:r>
          </w:p>
        </w:tc>
        <w:tc>
          <w:tcPr>
            <w:tcW w:w="3969" w:type="dxa"/>
          </w:tcPr>
          <w:p w14:paraId="2C4D241E"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266F59DB"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 jagode</w:t>
            </w:r>
          </w:p>
        </w:tc>
        <w:tc>
          <w:tcPr>
            <w:tcW w:w="3397" w:type="dxa"/>
          </w:tcPr>
          <w:p w14:paraId="18D700ED"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23B9F308" w14:textId="77777777" w:rsidTr="00AC4BEE">
        <w:tc>
          <w:tcPr>
            <w:tcW w:w="1696" w:type="dxa"/>
          </w:tcPr>
          <w:p w14:paraId="5FF61031"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Maj</w:t>
            </w:r>
          </w:p>
        </w:tc>
        <w:tc>
          <w:tcPr>
            <w:tcW w:w="3969" w:type="dxa"/>
          </w:tcPr>
          <w:p w14:paraId="7DD81F02"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672A8F8D"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 jagode, hruške</w:t>
            </w:r>
          </w:p>
        </w:tc>
        <w:tc>
          <w:tcPr>
            <w:tcW w:w="3397" w:type="dxa"/>
          </w:tcPr>
          <w:p w14:paraId="66D20FED"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 paprika</w:t>
            </w:r>
          </w:p>
        </w:tc>
      </w:tr>
      <w:tr w:rsidR="00EC5349" w:rsidRPr="00471391" w14:paraId="6BF73B87" w14:textId="77777777" w:rsidTr="00AC4BEE">
        <w:tc>
          <w:tcPr>
            <w:tcW w:w="1696" w:type="dxa"/>
          </w:tcPr>
          <w:p w14:paraId="2FAD3E04"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junij</w:t>
            </w:r>
          </w:p>
        </w:tc>
        <w:tc>
          <w:tcPr>
            <w:tcW w:w="3969" w:type="dxa"/>
          </w:tcPr>
          <w:p w14:paraId="2430FD91"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jabolka, jagode, hruške, breskve, češnje, slive</w:t>
            </w:r>
          </w:p>
        </w:tc>
        <w:tc>
          <w:tcPr>
            <w:tcW w:w="3397" w:type="dxa"/>
          </w:tcPr>
          <w:p w14:paraId="067C5C8D"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 paprika</w:t>
            </w:r>
          </w:p>
        </w:tc>
      </w:tr>
    </w:tbl>
    <w:p w14:paraId="7E59A150" w14:textId="77777777" w:rsidR="00267E9C" w:rsidRPr="00471391" w:rsidRDefault="00267E9C" w:rsidP="00267E9C">
      <w:pPr>
        <w:spacing w:after="0" w:line="240" w:lineRule="auto"/>
        <w:jc w:val="both"/>
        <w:rPr>
          <w:rFonts w:ascii="Times New Roman" w:eastAsia="Times New Roman" w:hAnsi="Times New Roman" w:cs="Times New Roman"/>
          <w:bCs/>
          <w:lang w:eastAsia="sl-SI"/>
        </w:rPr>
      </w:pPr>
    </w:p>
    <w:p w14:paraId="6DA3529E" w14:textId="32208334" w:rsidR="00267E9C" w:rsidRDefault="00267E9C" w:rsidP="00267E9C">
      <w:pPr>
        <w:spacing w:after="0" w:line="240" w:lineRule="auto"/>
        <w:rPr>
          <w:rFonts w:ascii="Times New Roman" w:eastAsia="Times New Roman" w:hAnsi="Times New Roman" w:cs="Times New Roman"/>
          <w:lang w:eastAsia="sl-SI"/>
        </w:rPr>
      </w:pPr>
    </w:p>
    <w:p w14:paraId="24562614" w14:textId="17FF8BFC" w:rsidR="007F5748" w:rsidRDefault="007F5748" w:rsidP="00267E9C">
      <w:pPr>
        <w:spacing w:after="0" w:line="240" w:lineRule="auto"/>
        <w:rPr>
          <w:rFonts w:ascii="Times New Roman" w:eastAsia="Times New Roman" w:hAnsi="Times New Roman" w:cs="Times New Roman"/>
          <w:lang w:eastAsia="sl-SI"/>
        </w:rPr>
      </w:pPr>
    </w:p>
    <w:p w14:paraId="41A9F74C" w14:textId="3080F3A7" w:rsidR="007F5748" w:rsidRDefault="007F5748" w:rsidP="00267E9C">
      <w:pPr>
        <w:spacing w:after="0" w:line="240" w:lineRule="auto"/>
        <w:rPr>
          <w:rFonts w:ascii="Times New Roman" w:eastAsia="Times New Roman" w:hAnsi="Times New Roman" w:cs="Times New Roman"/>
          <w:lang w:eastAsia="sl-SI"/>
        </w:rPr>
      </w:pPr>
    </w:p>
    <w:p w14:paraId="5E102DB9" w14:textId="2DB70D2A" w:rsidR="007F5748" w:rsidRDefault="007F5748" w:rsidP="00267E9C">
      <w:pPr>
        <w:spacing w:after="0" w:line="240" w:lineRule="auto"/>
        <w:rPr>
          <w:rFonts w:ascii="Times New Roman" w:eastAsia="Times New Roman" w:hAnsi="Times New Roman" w:cs="Times New Roman"/>
          <w:lang w:eastAsia="sl-SI"/>
        </w:rPr>
      </w:pPr>
    </w:p>
    <w:p w14:paraId="6280E0DE" w14:textId="053F91F9" w:rsidR="007F5748" w:rsidRDefault="007F5748" w:rsidP="00267E9C">
      <w:pPr>
        <w:spacing w:after="0" w:line="240" w:lineRule="auto"/>
        <w:rPr>
          <w:rFonts w:ascii="Times New Roman" w:eastAsia="Times New Roman" w:hAnsi="Times New Roman" w:cs="Times New Roman"/>
          <w:lang w:eastAsia="sl-SI"/>
        </w:rPr>
      </w:pPr>
    </w:p>
    <w:p w14:paraId="72CFB174" w14:textId="24D7B198" w:rsidR="007F5748" w:rsidRDefault="007F5748" w:rsidP="00267E9C">
      <w:pPr>
        <w:spacing w:after="0" w:line="240" w:lineRule="auto"/>
        <w:rPr>
          <w:rFonts w:ascii="Times New Roman" w:eastAsia="Times New Roman" w:hAnsi="Times New Roman" w:cs="Times New Roman"/>
          <w:lang w:eastAsia="sl-SI"/>
        </w:rPr>
      </w:pPr>
    </w:p>
    <w:p w14:paraId="01C4D0D7" w14:textId="768C798E" w:rsidR="007F5748" w:rsidRDefault="007F5748" w:rsidP="00267E9C">
      <w:pPr>
        <w:spacing w:after="0" w:line="240" w:lineRule="auto"/>
        <w:rPr>
          <w:rFonts w:ascii="Times New Roman" w:eastAsia="Times New Roman" w:hAnsi="Times New Roman" w:cs="Times New Roman"/>
          <w:lang w:eastAsia="sl-SI"/>
        </w:rPr>
      </w:pPr>
    </w:p>
    <w:p w14:paraId="0620384C" w14:textId="1D1C81D2" w:rsidR="007F5748" w:rsidRDefault="007F5748" w:rsidP="00267E9C">
      <w:pPr>
        <w:spacing w:after="0" w:line="240" w:lineRule="auto"/>
        <w:rPr>
          <w:rFonts w:ascii="Times New Roman" w:eastAsia="Times New Roman" w:hAnsi="Times New Roman" w:cs="Times New Roman"/>
          <w:lang w:eastAsia="sl-SI"/>
        </w:rPr>
      </w:pPr>
    </w:p>
    <w:p w14:paraId="69AD1055" w14:textId="2F586BD0" w:rsidR="007F5748" w:rsidRDefault="007F5748" w:rsidP="00267E9C">
      <w:pPr>
        <w:spacing w:after="0" w:line="240" w:lineRule="auto"/>
        <w:rPr>
          <w:rFonts w:ascii="Times New Roman" w:eastAsia="Times New Roman" w:hAnsi="Times New Roman" w:cs="Times New Roman"/>
          <w:lang w:eastAsia="sl-SI"/>
        </w:rPr>
      </w:pPr>
    </w:p>
    <w:p w14:paraId="6E2CE9B8" w14:textId="4C0F2BE8" w:rsidR="007F5748" w:rsidRDefault="007F5748" w:rsidP="00267E9C">
      <w:pPr>
        <w:spacing w:after="0" w:line="240" w:lineRule="auto"/>
        <w:rPr>
          <w:rFonts w:ascii="Times New Roman" w:eastAsia="Times New Roman" w:hAnsi="Times New Roman" w:cs="Times New Roman"/>
          <w:lang w:eastAsia="sl-SI"/>
        </w:rPr>
      </w:pPr>
    </w:p>
    <w:p w14:paraId="7D144B0E" w14:textId="0E9047E2" w:rsidR="007F5748" w:rsidRDefault="007F5748" w:rsidP="00267E9C">
      <w:pPr>
        <w:spacing w:after="0" w:line="240" w:lineRule="auto"/>
        <w:rPr>
          <w:rFonts w:ascii="Times New Roman" w:eastAsia="Times New Roman" w:hAnsi="Times New Roman" w:cs="Times New Roman"/>
          <w:lang w:eastAsia="sl-SI"/>
        </w:rPr>
      </w:pPr>
    </w:p>
    <w:p w14:paraId="50225CE0" w14:textId="5151EAEB" w:rsidR="007F5748" w:rsidRDefault="007F5748" w:rsidP="00267E9C">
      <w:pPr>
        <w:spacing w:after="0" w:line="240" w:lineRule="auto"/>
        <w:rPr>
          <w:rFonts w:ascii="Times New Roman" w:eastAsia="Times New Roman" w:hAnsi="Times New Roman" w:cs="Times New Roman"/>
          <w:lang w:eastAsia="sl-SI"/>
        </w:rPr>
      </w:pPr>
    </w:p>
    <w:p w14:paraId="4EAE28A4" w14:textId="0A59EB4E" w:rsidR="007F5748" w:rsidRDefault="007F5748" w:rsidP="00267E9C">
      <w:pPr>
        <w:spacing w:after="0" w:line="240" w:lineRule="auto"/>
        <w:rPr>
          <w:rFonts w:ascii="Times New Roman" w:eastAsia="Times New Roman" w:hAnsi="Times New Roman" w:cs="Times New Roman"/>
          <w:lang w:eastAsia="sl-SI"/>
        </w:rPr>
      </w:pPr>
    </w:p>
    <w:p w14:paraId="36A4CD01" w14:textId="6B5965A5" w:rsidR="007F5748" w:rsidRDefault="007F5748" w:rsidP="00267E9C">
      <w:pPr>
        <w:spacing w:after="0" w:line="240" w:lineRule="auto"/>
        <w:rPr>
          <w:rFonts w:ascii="Times New Roman" w:eastAsia="Times New Roman" w:hAnsi="Times New Roman" w:cs="Times New Roman"/>
          <w:lang w:eastAsia="sl-SI"/>
        </w:rPr>
      </w:pPr>
    </w:p>
    <w:p w14:paraId="5F9D5351" w14:textId="31922551" w:rsidR="007F5748" w:rsidRDefault="007F5748" w:rsidP="00267E9C">
      <w:pPr>
        <w:spacing w:after="0" w:line="240" w:lineRule="auto"/>
        <w:rPr>
          <w:rFonts w:ascii="Times New Roman" w:eastAsia="Times New Roman" w:hAnsi="Times New Roman" w:cs="Times New Roman"/>
          <w:lang w:eastAsia="sl-SI"/>
        </w:rPr>
      </w:pPr>
    </w:p>
    <w:p w14:paraId="4EAE5490" w14:textId="10EF04BD" w:rsidR="007F5748" w:rsidRDefault="007F5748" w:rsidP="00267E9C">
      <w:pPr>
        <w:spacing w:after="0" w:line="240" w:lineRule="auto"/>
        <w:rPr>
          <w:rFonts w:ascii="Times New Roman" w:eastAsia="Times New Roman" w:hAnsi="Times New Roman" w:cs="Times New Roman"/>
          <w:lang w:eastAsia="sl-SI"/>
        </w:rPr>
      </w:pPr>
    </w:p>
    <w:p w14:paraId="3C9573C4" w14:textId="4C870D61" w:rsidR="007F5748" w:rsidRDefault="007F5748" w:rsidP="00267E9C">
      <w:pPr>
        <w:spacing w:after="0" w:line="240" w:lineRule="auto"/>
        <w:rPr>
          <w:rFonts w:ascii="Times New Roman" w:eastAsia="Times New Roman" w:hAnsi="Times New Roman" w:cs="Times New Roman"/>
          <w:lang w:eastAsia="sl-SI"/>
        </w:rPr>
      </w:pPr>
    </w:p>
    <w:p w14:paraId="741920A5" w14:textId="0306550D" w:rsidR="007F5748" w:rsidRDefault="007F5748" w:rsidP="00267E9C">
      <w:pPr>
        <w:spacing w:after="0" w:line="240" w:lineRule="auto"/>
        <w:rPr>
          <w:rFonts w:ascii="Times New Roman" w:eastAsia="Times New Roman" w:hAnsi="Times New Roman" w:cs="Times New Roman"/>
          <w:lang w:eastAsia="sl-SI"/>
        </w:rPr>
      </w:pPr>
    </w:p>
    <w:p w14:paraId="24F997FC" w14:textId="1648643C" w:rsidR="007F5748" w:rsidRDefault="007F5748" w:rsidP="00267E9C">
      <w:pPr>
        <w:spacing w:after="0" w:line="240" w:lineRule="auto"/>
        <w:rPr>
          <w:rFonts w:ascii="Times New Roman" w:eastAsia="Times New Roman" w:hAnsi="Times New Roman" w:cs="Times New Roman"/>
          <w:lang w:eastAsia="sl-SI"/>
        </w:rPr>
      </w:pPr>
    </w:p>
    <w:p w14:paraId="723A196D" w14:textId="39EE5D50" w:rsidR="007F5748" w:rsidRDefault="007F5748" w:rsidP="00267E9C">
      <w:pPr>
        <w:spacing w:after="0" w:line="240" w:lineRule="auto"/>
        <w:rPr>
          <w:rFonts w:ascii="Times New Roman" w:eastAsia="Times New Roman" w:hAnsi="Times New Roman" w:cs="Times New Roman"/>
          <w:lang w:eastAsia="sl-SI"/>
        </w:rPr>
      </w:pPr>
    </w:p>
    <w:p w14:paraId="087EA380" w14:textId="7D532C61" w:rsidR="007F5748" w:rsidRDefault="007F5748" w:rsidP="00267E9C">
      <w:pPr>
        <w:spacing w:after="0" w:line="240" w:lineRule="auto"/>
        <w:rPr>
          <w:rFonts w:ascii="Times New Roman" w:eastAsia="Times New Roman" w:hAnsi="Times New Roman" w:cs="Times New Roman"/>
          <w:lang w:eastAsia="sl-SI"/>
        </w:rPr>
      </w:pPr>
    </w:p>
    <w:p w14:paraId="2B16F22C" w14:textId="77777777" w:rsidR="00C1746B" w:rsidRDefault="00C1746B" w:rsidP="00267E9C">
      <w:pPr>
        <w:spacing w:after="0" w:line="240" w:lineRule="auto"/>
        <w:rPr>
          <w:rFonts w:ascii="Times New Roman" w:eastAsia="Times New Roman" w:hAnsi="Times New Roman" w:cs="Times New Roman"/>
          <w:lang w:eastAsia="sl-SI"/>
        </w:rPr>
      </w:pPr>
    </w:p>
    <w:p w14:paraId="256339D7" w14:textId="77777777" w:rsidR="00C1746B" w:rsidRDefault="00C1746B" w:rsidP="00267E9C">
      <w:pPr>
        <w:spacing w:after="0" w:line="240" w:lineRule="auto"/>
        <w:rPr>
          <w:rFonts w:ascii="Times New Roman" w:eastAsia="Times New Roman" w:hAnsi="Times New Roman" w:cs="Times New Roman"/>
          <w:lang w:eastAsia="sl-SI"/>
        </w:rPr>
      </w:pPr>
    </w:p>
    <w:p w14:paraId="4861A527" w14:textId="77777777" w:rsidR="00C1746B" w:rsidRDefault="00C1746B" w:rsidP="00267E9C">
      <w:pPr>
        <w:spacing w:after="0" w:line="240" w:lineRule="auto"/>
        <w:rPr>
          <w:rFonts w:ascii="Times New Roman" w:eastAsia="Times New Roman" w:hAnsi="Times New Roman" w:cs="Times New Roman"/>
          <w:lang w:eastAsia="sl-SI"/>
        </w:rPr>
      </w:pPr>
    </w:p>
    <w:p w14:paraId="40575786" w14:textId="77777777" w:rsidR="00C1746B" w:rsidRDefault="00C1746B" w:rsidP="00267E9C">
      <w:pPr>
        <w:spacing w:after="0" w:line="240" w:lineRule="auto"/>
        <w:rPr>
          <w:rFonts w:ascii="Times New Roman" w:eastAsia="Times New Roman" w:hAnsi="Times New Roman" w:cs="Times New Roman"/>
          <w:lang w:eastAsia="sl-SI"/>
        </w:rPr>
      </w:pPr>
    </w:p>
    <w:p w14:paraId="7ADA7EFE" w14:textId="2B46DCEC" w:rsidR="007F5748" w:rsidRDefault="007F5748" w:rsidP="00267E9C">
      <w:pPr>
        <w:spacing w:after="0" w:line="240" w:lineRule="auto"/>
        <w:rPr>
          <w:rFonts w:ascii="Times New Roman" w:eastAsia="Times New Roman" w:hAnsi="Times New Roman" w:cs="Times New Roman"/>
          <w:lang w:eastAsia="sl-SI"/>
        </w:rPr>
      </w:pPr>
    </w:p>
    <w:p w14:paraId="58960CF2" w14:textId="0F7B7722" w:rsidR="007F5748" w:rsidRDefault="007F5748" w:rsidP="00267E9C">
      <w:pPr>
        <w:spacing w:after="0" w:line="240" w:lineRule="auto"/>
        <w:rPr>
          <w:rFonts w:ascii="Times New Roman" w:eastAsia="Times New Roman" w:hAnsi="Times New Roman" w:cs="Times New Roman"/>
          <w:lang w:eastAsia="sl-SI"/>
        </w:rPr>
      </w:pPr>
    </w:p>
    <w:p w14:paraId="0E961751" w14:textId="2F09283D" w:rsidR="007F5748" w:rsidRDefault="007F5748" w:rsidP="00267E9C">
      <w:pPr>
        <w:spacing w:after="0" w:line="240" w:lineRule="auto"/>
        <w:rPr>
          <w:rFonts w:ascii="Times New Roman" w:eastAsia="Times New Roman" w:hAnsi="Times New Roman" w:cs="Times New Roman"/>
          <w:lang w:eastAsia="sl-SI"/>
        </w:rPr>
      </w:pPr>
    </w:p>
    <w:p w14:paraId="0D596D47" w14:textId="77777777" w:rsidR="007F5748" w:rsidRPr="00267E9C" w:rsidRDefault="007F5748" w:rsidP="00267E9C">
      <w:pPr>
        <w:spacing w:after="0" w:line="240" w:lineRule="auto"/>
        <w:rPr>
          <w:rFonts w:ascii="Times New Roman" w:eastAsia="Times New Roman" w:hAnsi="Times New Roman" w:cs="Times New Roman"/>
          <w:lang w:eastAsia="sl-SI"/>
        </w:rPr>
      </w:pPr>
    </w:p>
    <w:p w14:paraId="2DA55D3A" w14:textId="2307C008"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lastRenderedPageBreak/>
        <w:t xml:space="preserve">Razpisni obrazec št. </w:t>
      </w:r>
      <w:r w:rsidR="008B6E1E">
        <w:rPr>
          <w:rFonts w:ascii="Times New Roman" w:eastAsia="Times New Roman" w:hAnsi="Times New Roman" w:cs="Times New Roman"/>
          <w:b/>
          <w:lang w:eastAsia="sl-SI"/>
        </w:rPr>
        <w:t>9</w:t>
      </w:r>
    </w:p>
    <w:p w14:paraId="3BF64E37"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p w14:paraId="73236D24" w14:textId="77777777" w:rsidR="00267E9C" w:rsidRPr="00267E9C" w:rsidRDefault="00267E9C" w:rsidP="00267E9C">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IZJAVA O LASTNIŠKIH DELEŽIH</w:t>
      </w:r>
    </w:p>
    <w:p w14:paraId="311F0420" w14:textId="77777777" w:rsidR="00267E9C" w:rsidRPr="00267E9C" w:rsidRDefault="00267E9C" w:rsidP="00267E9C">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p>
    <w:p w14:paraId="0DEE17D2"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ter o gospodarskih subjektih, za katere se glede na določbo zakona, ki ureja gospodarske družbe, šteje, da so povezane družbe s ponudnikom (šesti odstavek 14. člena Zakona o integriteti in preprečevanju korupcije, Ur. l. RS, št. 69/2011)</w:t>
      </w:r>
    </w:p>
    <w:p w14:paraId="02147EC0"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8"/>
        <w:gridCol w:w="4450"/>
      </w:tblGrid>
      <w:tr w:rsidR="00267E9C" w:rsidRPr="00267E9C" w14:paraId="683ECE77" w14:textId="77777777" w:rsidTr="003C604F">
        <w:tc>
          <w:tcPr>
            <w:tcW w:w="9065" w:type="dxa"/>
            <w:gridSpan w:val="2"/>
            <w:shd w:val="clear" w:color="auto" w:fill="auto"/>
            <w:vAlign w:val="center"/>
          </w:tcPr>
          <w:p w14:paraId="674F4CB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Podatki o pravni osebi – ponudniku</w:t>
            </w:r>
          </w:p>
        </w:tc>
      </w:tr>
      <w:tr w:rsidR="00267E9C" w:rsidRPr="00267E9C" w14:paraId="43FF4F42" w14:textId="77777777" w:rsidTr="003C604F">
        <w:trPr>
          <w:trHeight w:val="252"/>
        </w:trPr>
        <w:tc>
          <w:tcPr>
            <w:tcW w:w="4532" w:type="dxa"/>
            <w:shd w:val="clear" w:color="auto" w:fill="auto"/>
            <w:vAlign w:val="center"/>
          </w:tcPr>
          <w:p w14:paraId="4C838EBC"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Polno ime oz. naziv ponudnika</w:t>
            </w:r>
          </w:p>
        </w:tc>
        <w:tc>
          <w:tcPr>
            <w:tcW w:w="4533" w:type="dxa"/>
            <w:shd w:val="clear" w:color="auto" w:fill="auto"/>
            <w:vAlign w:val="center"/>
          </w:tcPr>
          <w:p w14:paraId="6E07A48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63FADE7"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267E9C" w14:paraId="01F277B4" w14:textId="77777777" w:rsidTr="003C604F">
        <w:trPr>
          <w:trHeight w:val="252"/>
        </w:trPr>
        <w:tc>
          <w:tcPr>
            <w:tcW w:w="4532" w:type="dxa"/>
            <w:shd w:val="clear" w:color="auto" w:fill="auto"/>
            <w:vAlign w:val="center"/>
          </w:tcPr>
          <w:p w14:paraId="349076BC"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Sedež ponudnika</w:t>
            </w:r>
          </w:p>
        </w:tc>
        <w:tc>
          <w:tcPr>
            <w:tcW w:w="4533" w:type="dxa"/>
            <w:shd w:val="clear" w:color="auto" w:fill="auto"/>
            <w:vAlign w:val="center"/>
          </w:tcPr>
          <w:p w14:paraId="2527E962"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07311B5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267E9C" w14:paraId="4B62C2C6" w14:textId="77777777" w:rsidTr="003C604F">
        <w:trPr>
          <w:trHeight w:val="252"/>
        </w:trPr>
        <w:tc>
          <w:tcPr>
            <w:tcW w:w="4532" w:type="dxa"/>
            <w:shd w:val="clear" w:color="auto" w:fill="auto"/>
            <w:vAlign w:val="center"/>
          </w:tcPr>
          <w:p w14:paraId="4DE6F67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Občina sedeža ponudnika</w:t>
            </w:r>
          </w:p>
        </w:tc>
        <w:tc>
          <w:tcPr>
            <w:tcW w:w="4533" w:type="dxa"/>
            <w:shd w:val="clear" w:color="auto" w:fill="auto"/>
            <w:vAlign w:val="center"/>
          </w:tcPr>
          <w:p w14:paraId="308A881B"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D943FDC"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267E9C" w14:paraId="7C01A8E5" w14:textId="77777777" w:rsidTr="003C604F">
        <w:trPr>
          <w:trHeight w:val="252"/>
        </w:trPr>
        <w:tc>
          <w:tcPr>
            <w:tcW w:w="4532" w:type="dxa"/>
            <w:shd w:val="clear" w:color="auto" w:fill="auto"/>
            <w:vAlign w:val="center"/>
          </w:tcPr>
          <w:p w14:paraId="26D6F654"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Številka vpisa v poslovni register (vložna št.)</w:t>
            </w:r>
          </w:p>
        </w:tc>
        <w:tc>
          <w:tcPr>
            <w:tcW w:w="4533" w:type="dxa"/>
            <w:shd w:val="clear" w:color="auto" w:fill="auto"/>
            <w:vAlign w:val="center"/>
          </w:tcPr>
          <w:p w14:paraId="1FB4CA89"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75CAB153"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267E9C" w14:paraId="5528E1B3" w14:textId="77777777" w:rsidTr="003C604F">
        <w:trPr>
          <w:trHeight w:val="252"/>
        </w:trPr>
        <w:tc>
          <w:tcPr>
            <w:tcW w:w="4532" w:type="dxa"/>
            <w:shd w:val="clear" w:color="auto" w:fill="auto"/>
            <w:vAlign w:val="center"/>
          </w:tcPr>
          <w:p w14:paraId="66B9612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Matična številka podjetja</w:t>
            </w:r>
          </w:p>
        </w:tc>
        <w:tc>
          <w:tcPr>
            <w:tcW w:w="4533" w:type="dxa"/>
            <w:shd w:val="clear" w:color="auto" w:fill="auto"/>
            <w:vAlign w:val="center"/>
          </w:tcPr>
          <w:p w14:paraId="70D23BFC"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C5432AD"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bl>
    <w:p w14:paraId="1C677B7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48F8BCEE"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Spodaj podpisani zastopnik izjavljam, da so pri lastništvu zgoraj navedenega ponudnika udeleženi naslednji subjekti (fizične in pravne osebe):</w:t>
      </w:r>
    </w:p>
    <w:p w14:paraId="0974C67D"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750"/>
        <w:gridCol w:w="2246"/>
        <w:gridCol w:w="2226"/>
      </w:tblGrid>
      <w:tr w:rsidR="00267E9C" w:rsidRPr="00267E9C" w14:paraId="7C7DFB6A" w14:textId="77777777" w:rsidTr="003C604F">
        <w:tc>
          <w:tcPr>
            <w:tcW w:w="704" w:type="dxa"/>
            <w:shd w:val="clear" w:color="auto" w:fill="auto"/>
          </w:tcPr>
          <w:p w14:paraId="5FEF5C96"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Št.</w:t>
            </w:r>
          </w:p>
        </w:tc>
        <w:tc>
          <w:tcPr>
            <w:tcW w:w="3828" w:type="dxa"/>
            <w:shd w:val="clear" w:color="auto" w:fill="auto"/>
          </w:tcPr>
          <w:p w14:paraId="7CBFC2A7"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Ime in priimek/Naziv:</w:t>
            </w:r>
          </w:p>
        </w:tc>
        <w:tc>
          <w:tcPr>
            <w:tcW w:w="2266" w:type="dxa"/>
            <w:shd w:val="clear" w:color="auto" w:fill="auto"/>
          </w:tcPr>
          <w:p w14:paraId="639B6A8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Naslov stalnega bivališča/Sedež:</w:t>
            </w:r>
          </w:p>
        </w:tc>
        <w:tc>
          <w:tcPr>
            <w:tcW w:w="2267" w:type="dxa"/>
            <w:shd w:val="clear" w:color="auto" w:fill="auto"/>
          </w:tcPr>
          <w:p w14:paraId="5C53234C"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Delež lastništva v %</w:t>
            </w:r>
          </w:p>
        </w:tc>
      </w:tr>
      <w:tr w:rsidR="00267E9C" w:rsidRPr="00267E9C" w14:paraId="471855F9" w14:textId="77777777" w:rsidTr="003C604F">
        <w:tc>
          <w:tcPr>
            <w:tcW w:w="704" w:type="dxa"/>
            <w:shd w:val="clear" w:color="auto" w:fill="auto"/>
          </w:tcPr>
          <w:p w14:paraId="0823056D"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1</w:t>
            </w:r>
          </w:p>
        </w:tc>
        <w:tc>
          <w:tcPr>
            <w:tcW w:w="3828" w:type="dxa"/>
            <w:shd w:val="clear" w:color="auto" w:fill="auto"/>
          </w:tcPr>
          <w:p w14:paraId="4293DA13"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D21DC93"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717CCC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2AA1F260" w14:textId="77777777" w:rsidTr="003C604F">
        <w:tc>
          <w:tcPr>
            <w:tcW w:w="704" w:type="dxa"/>
            <w:shd w:val="clear" w:color="auto" w:fill="auto"/>
          </w:tcPr>
          <w:p w14:paraId="0BA6FD37"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2</w:t>
            </w:r>
          </w:p>
        </w:tc>
        <w:tc>
          <w:tcPr>
            <w:tcW w:w="3828" w:type="dxa"/>
            <w:shd w:val="clear" w:color="auto" w:fill="auto"/>
          </w:tcPr>
          <w:p w14:paraId="204CCC9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D51C41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04DCEDF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193DCF69" w14:textId="77777777" w:rsidTr="003C604F">
        <w:tc>
          <w:tcPr>
            <w:tcW w:w="704" w:type="dxa"/>
            <w:shd w:val="clear" w:color="auto" w:fill="auto"/>
          </w:tcPr>
          <w:p w14:paraId="21DC17F5"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3</w:t>
            </w:r>
          </w:p>
        </w:tc>
        <w:tc>
          <w:tcPr>
            <w:tcW w:w="3828" w:type="dxa"/>
            <w:shd w:val="clear" w:color="auto" w:fill="auto"/>
          </w:tcPr>
          <w:p w14:paraId="138FC5A2"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0D9D911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70D43D3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31610CE5" w14:textId="77777777" w:rsidTr="003C604F">
        <w:tc>
          <w:tcPr>
            <w:tcW w:w="704" w:type="dxa"/>
            <w:shd w:val="clear" w:color="auto" w:fill="auto"/>
          </w:tcPr>
          <w:p w14:paraId="734AB400"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w:t>
            </w:r>
          </w:p>
        </w:tc>
        <w:tc>
          <w:tcPr>
            <w:tcW w:w="3828" w:type="dxa"/>
            <w:shd w:val="clear" w:color="auto" w:fill="auto"/>
          </w:tcPr>
          <w:p w14:paraId="13E8616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54EE957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FEA0F7D"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bl>
    <w:p w14:paraId="733888E7"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5AE8EC5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Spodaj podpisani zastopnik izjavljam, da so skladno z določbami zakona, ki ureja gospodarske družbe, povezane družbe z zgoraj navedenim ponudnikom, naslednji gospodarski subjekti:</w:t>
      </w:r>
    </w:p>
    <w:p w14:paraId="34BFD17F" w14:textId="77777777" w:rsidR="00267E9C" w:rsidRPr="00267E9C" w:rsidRDefault="00267E9C" w:rsidP="00267E9C">
      <w:pPr>
        <w:overflowPunct w:val="0"/>
        <w:autoSpaceDE w:val="0"/>
        <w:autoSpaceDN w:val="0"/>
        <w:adjustRightInd w:val="0"/>
        <w:spacing w:after="0" w:line="240" w:lineRule="auto"/>
        <w:jc w:val="both"/>
        <w:rPr>
          <w:rFonts w:ascii="Verdana" w:eastAsia="Times New Roman" w:hAnsi="Verdana" w:cs="Times New Roman"/>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267E9C" w:rsidRPr="00267E9C" w14:paraId="282CDF1F" w14:textId="77777777" w:rsidTr="003C604F">
        <w:trPr>
          <w:trHeight w:val="20"/>
        </w:trPr>
        <w:tc>
          <w:tcPr>
            <w:tcW w:w="567" w:type="dxa"/>
            <w:tcBorders>
              <w:bottom w:val="single" w:sz="4" w:space="0" w:color="auto"/>
            </w:tcBorders>
            <w:shd w:val="clear" w:color="auto" w:fill="auto"/>
            <w:vAlign w:val="center"/>
          </w:tcPr>
          <w:p w14:paraId="3DD4D3B2"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Št.</w:t>
            </w:r>
          </w:p>
        </w:tc>
        <w:tc>
          <w:tcPr>
            <w:tcW w:w="3119" w:type="dxa"/>
            <w:shd w:val="clear" w:color="auto" w:fill="auto"/>
            <w:vAlign w:val="center"/>
          </w:tcPr>
          <w:p w14:paraId="28CA3659"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Naziv</w:t>
            </w:r>
          </w:p>
        </w:tc>
        <w:tc>
          <w:tcPr>
            <w:tcW w:w="3543" w:type="dxa"/>
            <w:shd w:val="clear" w:color="auto" w:fill="auto"/>
            <w:vAlign w:val="center"/>
          </w:tcPr>
          <w:p w14:paraId="7093B04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Sedež</w:t>
            </w:r>
          </w:p>
        </w:tc>
        <w:tc>
          <w:tcPr>
            <w:tcW w:w="1838" w:type="dxa"/>
            <w:shd w:val="clear" w:color="auto" w:fill="auto"/>
            <w:vAlign w:val="center"/>
          </w:tcPr>
          <w:p w14:paraId="6CDE5341"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Matična številka</w:t>
            </w:r>
          </w:p>
        </w:tc>
      </w:tr>
      <w:tr w:rsidR="00267E9C" w:rsidRPr="00267E9C" w14:paraId="264840F9" w14:textId="77777777" w:rsidTr="003C604F">
        <w:trPr>
          <w:trHeight w:val="20"/>
        </w:trPr>
        <w:tc>
          <w:tcPr>
            <w:tcW w:w="567" w:type="dxa"/>
            <w:shd w:val="clear" w:color="auto" w:fill="auto"/>
            <w:vAlign w:val="center"/>
          </w:tcPr>
          <w:p w14:paraId="5C788180" w14:textId="77777777" w:rsidR="00267E9C" w:rsidRPr="00267E9C" w:rsidRDefault="00267E9C" w:rsidP="00FB059D">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60CF22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09B2962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2337947D"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37F4E7A5" w14:textId="77777777" w:rsidTr="003C604F">
        <w:trPr>
          <w:trHeight w:val="20"/>
        </w:trPr>
        <w:tc>
          <w:tcPr>
            <w:tcW w:w="567" w:type="dxa"/>
            <w:shd w:val="clear" w:color="auto" w:fill="auto"/>
            <w:vAlign w:val="center"/>
          </w:tcPr>
          <w:p w14:paraId="3CF167D3" w14:textId="77777777" w:rsidR="00267E9C" w:rsidRPr="00267E9C" w:rsidRDefault="00267E9C" w:rsidP="00FB059D">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428DB8D"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7E7B7826"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61BD586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26714302" w14:textId="77777777" w:rsidTr="003C604F">
        <w:trPr>
          <w:trHeight w:val="20"/>
        </w:trPr>
        <w:tc>
          <w:tcPr>
            <w:tcW w:w="567" w:type="dxa"/>
            <w:shd w:val="clear" w:color="auto" w:fill="auto"/>
            <w:vAlign w:val="center"/>
          </w:tcPr>
          <w:p w14:paraId="49676D52" w14:textId="77777777" w:rsidR="00267E9C" w:rsidRPr="00267E9C" w:rsidRDefault="00267E9C" w:rsidP="00FB059D">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FD9CE77"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01D25F62"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7EA1F642"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5FFBFF36" w14:textId="77777777" w:rsidTr="003C604F">
        <w:trPr>
          <w:trHeight w:val="20"/>
        </w:trPr>
        <w:tc>
          <w:tcPr>
            <w:tcW w:w="567" w:type="dxa"/>
            <w:shd w:val="clear" w:color="auto" w:fill="auto"/>
            <w:vAlign w:val="center"/>
          </w:tcPr>
          <w:p w14:paraId="62246609"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w:t>
            </w:r>
          </w:p>
        </w:tc>
        <w:tc>
          <w:tcPr>
            <w:tcW w:w="3119" w:type="dxa"/>
            <w:shd w:val="clear" w:color="auto" w:fill="auto"/>
            <w:vAlign w:val="center"/>
          </w:tcPr>
          <w:p w14:paraId="296B5DF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17004F0E"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01E597C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bl>
    <w:p w14:paraId="617A9F9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*V primeru, da ponudnik ne bo izpolnil zgornje tabele, bo naročnik štel, da ponudnik izjavlja, da nima povezanih družb.</w:t>
      </w:r>
    </w:p>
    <w:p w14:paraId="384A81E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1D6697B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r w:rsidRPr="00267E9C">
        <w:rPr>
          <w:rFonts w:ascii="Times New Roman" w:eastAsia="Times New Roman" w:hAnsi="Times New Roman" w:cs="Times New Roman"/>
          <w:b/>
          <w:u w:val="single"/>
          <w:lang w:eastAsia="sl-SI"/>
        </w:rPr>
        <w:t>Ponudnik lahko vse zgoraj zahtevane podatke predloži tudi v elektronski obliki.</w:t>
      </w:r>
    </w:p>
    <w:p w14:paraId="03D8348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p>
    <w:p w14:paraId="18641D73"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Če ponudnik predloži lažno izjavo oziroma da neresnične podatke o navedenih dejstvih, ima to za posledico ničnost okvirnega sporazuma.</w:t>
      </w:r>
    </w:p>
    <w:p w14:paraId="53CA88A9"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color w:val="000000"/>
          <w:lang w:eastAsia="sl-SI"/>
        </w:rPr>
        <w:lastRenderedPageBreak/>
        <w:t>Zakoniti zastopnik:</w:t>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b/>
          <w:bCs/>
          <w:color w:val="000000"/>
          <w:lang w:eastAsia="sl-SI"/>
        </w:rPr>
        <w:tab/>
      </w:r>
      <w:r w:rsidRPr="00267E9C">
        <w:rPr>
          <w:rFonts w:ascii="Times New Roman" w:eastAsia="Times New Roman" w:hAnsi="Times New Roman" w:cs="Times New Roman"/>
          <w:bCs/>
          <w:color w:val="000000"/>
          <w:lang w:eastAsia="sl-SI"/>
        </w:rPr>
        <w:t xml:space="preserve">V/na </w:t>
      </w:r>
      <w:r w:rsidRPr="00267E9C">
        <w:rPr>
          <w:rFonts w:ascii="Times New Roman" w:eastAsia="Times New Roman" w:hAnsi="Times New Roman" w:cs="Times New Roman"/>
          <w:bCs/>
          <w:color w:val="000000"/>
          <w:lang w:eastAsia="sl-SI"/>
        </w:rPr>
        <w:fldChar w:fldCharType="begin">
          <w:ffData>
            <w:name w:val="Text1"/>
            <w:enabled/>
            <w:calcOnExit w:val="0"/>
            <w:textInput/>
          </w:ffData>
        </w:fldChar>
      </w:r>
      <w:bookmarkStart w:id="9" w:name="Text1"/>
      <w:r w:rsidRPr="00267E9C">
        <w:rPr>
          <w:rFonts w:ascii="Times New Roman" w:eastAsia="Times New Roman" w:hAnsi="Times New Roman" w:cs="Times New Roman"/>
          <w:bCs/>
          <w:color w:val="000000"/>
          <w:lang w:eastAsia="sl-SI"/>
        </w:rPr>
        <w:instrText xml:space="preserve"> FORMTEXT </w:instrText>
      </w:r>
      <w:r w:rsidRPr="00267E9C">
        <w:rPr>
          <w:rFonts w:ascii="Times New Roman" w:eastAsia="Times New Roman" w:hAnsi="Times New Roman" w:cs="Times New Roman"/>
          <w:bCs/>
          <w:color w:val="000000"/>
          <w:lang w:eastAsia="sl-SI"/>
        </w:rPr>
      </w:r>
      <w:r w:rsidRPr="00267E9C">
        <w:rPr>
          <w:rFonts w:ascii="Times New Roman" w:eastAsia="Times New Roman" w:hAnsi="Times New Roman" w:cs="Times New Roman"/>
          <w:bCs/>
          <w:color w:val="000000"/>
          <w:lang w:eastAsia="sl-SI"/>
        </w:rPr>
        <w:fldChar w:fldCharType="separate"/>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color w:val="000000"/>
          <w:lang w:eastAsia="sl-SI"/>
        </w:rPr>
        <w:fldChar w:fldCharType="end"/>
      </w:r>
      <w:bookmarkEnd w:id="9"/>
      <w:r w:rsidRPr="00267E9C">
        <w:rPr>
          <w:rFonts w:ascii="Times New Roman" w:eastAsia="Times New Roman" w:hAnsi="Times New Roman" w:cs="Times New Roman"/>
          <w:bCs/>
          <w:color w:val="000000"/>
          <w:lang w:eastAsia="sl-SI"/>
        </w:rPr>
        <w:t xml:space="preserve">, dne </w:t>
      </w:r>
      <w:r w:rsidRPr="00267E9C">
        <w:rPr>
          <w:rFonts w:ascii="Times New Roman" w:eastAsia="Times New Roman" w:hAnsi="Times New Roman" w:cs="Times New Roman"/>
          <w:bCs/>
          <w:color w:val="000000"/>
          <w:lang w:eastAsia="sl-SI"/>
        </w:rPr>
        <w:fldChar w:fldCharType="begin">
          <w:ffData>
            <w:name w:val="Text2"/>
            <w:enabled/>
            <w:calcOnExit w:val="0"/>
            <w:textInput/>
          </w:ffData>
        </w:fldChar>
      </w:r>
      <w:bookmarkStart w:id="10" w:name="Text2"/>
      <w:r w:rsidRPr="00267E9C">
        <w:rPr>
          <w:rFonts w:ascii="Times New Roman" w:eastAsia="Times New Roman" w:hAnsi="Times New Roman" w:cs="Times New Roman"/>
          <w:bCs/>
          <w:color w:val="000000"/>
          <w:lang w:eastAsia="sl-SI"/>
        </w:rPr>
        <w:instrText xml:space="preserve"> FORMTEXT </w:instrText>
      </w:r>
      <w:r w:rsidRPr="00267E9C">
        <w:rPr>
          <w:rFonts w:ascii="Times New Roman" w:eastAsia="Times New Roman" w:hAnsi="Times New Roman" w:cs="Times New Roman"/>
          <w:bCs/>
          <w:color w:val="000000"/>
          <w:lang w:eastAsia="sl-SI"/>
        </w:rPr>
      </w:r>
      <w:r w:rsidRPr="00267E9C">
        <w:rPr>
          <w:rFonts w:ascii="Times New Roman" w:eastAsia="Times New Roman" w:hAnsi="Times New Roman" w:cs="Times New Roman"/>
          <w:bCs/>
          <w:color w:val="000000"/>
          <w:lang w:eastAsia="sl-SI"/>
        </w:rPr>
        <w:fldChar w:fldCharType="separate"/>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color w:val="000000"/>
          <w:lang w:eastAsia="sl-SI"/>
        </w:rPr>
        <w:fldChar w:fldCharType="end"/>
      </w:r>
      <w:bookmarkEnd w:id="10"/>
      <w:r w:rsidRPr="00267E9C">
        <w:rPr>
          <w:rFonts w:ascii="Times New Roman" w:eastAsia="Times New Roman" w:hAnsi="Times New Roman" w:cs="Times New Roman"/>
          <w:bCs/>
          <w:color w:val="000000"/>
          <w:lang w:eastAsia="sl-SI"/>
        </w:rPr>
        <w:t xml:space="preserve"> </w:t>
      </w:r>
    </w:p>
    <w:p w14:paraId="1BE9AAF7"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E508AF6"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t>Ime in priimek:</w:t>
      </w:r>
    </w:p>
    <w:p w14:paraId="22EFF947"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B3AE0A6"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t>Podpis in žig:</w:t>
      </w:r>
    </w:p>
    <w:p w14:paraId="4CC92190"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5B196275" w14:textId="77777777" w:rsidR="00267E9C" w:rsidRPr="00267E9C" w:rsidRDefault="00267E9C" w:rsidP="00267E9C">
      <w:pPr>
        <w:overflowPunct w:val="0"/>
        <w:autoSpaceDE w:val="0"/>
        <w:autoSpaceDN w:val="0"/>
        <w:adjustRightInd w:val="0"/>
        <w:spacing w:after="120" w:line="240" w:lineRule="auto"/>
        <w:jc w:val="both"/>
        <w:rPr>
          <w:rFonts w:ascii="Times New Roman" w:eastAsia="Times New Roman" w:hAnsi="Times New Roman" w:cs="Times New Roman"/>
          <w:sz w:val="20"/>
          <w:szCs w:val="20"/>
          <w:u w:val="single"/>
          <w:lang w:eastAsia="sl-SI"/>
        </w:rPr>
      </w:pPr>
      <w:r w:rsidRPr="00267E9C">
        <w:rPr>
          <w:rFonts w:ascii="Times New Roman" w:eastAsia="Times New Roman" w:hAnsi="Times New Roman" w:cs="Times New Roman"/>
          <w:i/>
          <w:sz w:val="20"/>
          <w:szCs w:val="20"/>
          <w:u w:val="single"/>
          <w:lang w:eastAsia="sl-SI"/>
        </w:rPr>
        <w:t>V primeru, da ponudnik nastopa s partnerji, se predmetni obrazec predloži tudi za partnerje.</w:t>
      </w:r>
    </w:p>
    <w:p w14:paraId="77E317D7"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p w14:paraId="5E167E2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FF373E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732A495" w14:textId="77777777" w:rsidR="00F37D3B" w:rsidRDefault="00F37D3B"/>
    <w:sectPr w:rsidR="00F37D3B" w:rsidSect="008E27BB">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7D0DC" w14:textId="77777777" w:rsidR="00335F55" w:rsidRDefault="00335F55" w:rsidP="00267E9C">
      <w:pPr>
        <w:spacing w:after="0" w:line="240" w:lineRule="auto"/>
      </w:pPr>
      <w:r>
        <w:separator/>
      </w:r>
    </w:p>
  </w:endnote>
  <w:endnote w:type="continuationSeparator" w:id="0">
    <w:p w14:paraId="1C2DA07E" w14:textId="77777777" w:rsidR="00335F55" w:rsidRDefault="00335F55" w:rsidP="00267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Bold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9320" w14:textId="77777777" w:rsidR="00335F55" w:rsidRDefault="00335F55" w:rsidP="00267E9C">
      <w:pPr>
        <w:spacing w:after="0" w:line="240" w:lineRule="auto"/>
      </w:pPr>
      <w:r>
        <w:separator/>
      </w:r>
    </w:p>
  </w:footnote>
  <w:footnote w:type="continuationSeparator" w:id="0">
    <w:p w14:paraId="3C99EAF0" w14:textId="77777777" w:rsidR="00335F55" w:rsidRDefault="00335F55" w:rsidP="00267E9C">
      <w:pPr>
        <w:spacing w:after="0" w:line="240" w:lineRule="auto"/>
      </w:pPr>
      <w:r>
        <w:continuationSeparator/>
      </w:r>
    </w:p>
  </w:footnote>
  <w:footnote w:id="1">
    <w:p w14:paraId="59B2C39B"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14:paraId="3A06E4DB" w14:textId="77777777" w:rsidR="00267E9C" w:rsidRPr="00BC30F5" w:rsidRDefault="00267E9C" w:rsidP="00267E9C">
      <w:pPr>
        <w:pStyle w:val="Sprotnaopomba-besedilo"/>
        <w:rPr>
          <w:sz w:val="18"/>
          <w:szCs w:val="18"/>
        </w:rPr>
      </w:pPr>
    </w:p>
  </w:footnote>
  <w:footnote w:id="2">
    <w:p w14:paraId="35866D57"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 xml:space="preserve">V primeru, da ponudnik ponudbo oddaja s podizvajalci, ponudnik za vsakega podizvajalca predloži izpolnjen obrazec </w:t>
      </w:r>
      <w:r>
        <w:rPr>
          <w:iCs/>
          <w:sz w:val="18"/>
          <w:szCs w:val="18"/>
        </w:rPr>
        <w:t>Seznam vseh podizvajalcev in podatki o podizvajalcih</w:t>
      </w:r>
      <w:r w:rsidRPr="00BC30F5">
        <w:rPr>
          <w:iCs/>
          <w:sz w:val="18"/>
          <w:szCs w:val="18"/>
        </w:rPr>
        <w:t xml:space="preserve"> na Razpisnem obrazcu št. 1b.</w:t>
      </w:r>
    </w:p>
    <w:p w14:paraId="011D7CE6" w14:textId="77777777" w:rsidR="00267E9C" w:rsidRPr="00BC30F5" w:rsidRDefault="00267E9C" w:rsidP="00267E9C">
      <w:pPr>
        <w:pStyle w:val="Sprotnaopomba-besedilo"/>
        <w:rPr>
          <w:sz w:val="18"/>
          <w:szCs w:val="18"/>
        </w:rPr>
      </w:pPr>
    </w:p>
  </w:footnote>
  <w:footnote w:id="3">
    <w:p w14:paraId="55FB913A" w14:textId="77777777" w:rsidR="00EC5349" w:rsidRPr="00BC30F5" w:rsidRDefault="00EC5349" w:rsidP="00EC5349">
      <w:pPr>
        <w:pStyle w:val="Sprotnaopomba-besedilo"/>
        <w:rPr>
          <w:sz w:val="18"/>
          <w:szCs w:val="18"/>
        </w:rPr>
      </w:pPr>
      <w:r>
        <w:rPr>
          <w:rStyle w:val="Sprotnaopomba-sklic"/>
        </w:rPr>
        <w:footnoteRef/>
      </w:r>
      <w:r>
        <w:t xml:space="preserve"> </w:t>
      </w:r>
      <w:r w:rsidRPr="00BC30F5">
        <w:rPr>
          <w:sz w:val="18"/>
          <w:szCs w:val="18"/>
        </w:rPr>
        <w:t>V primeru skupne ponudbe se navedejo podatki vodilnega partnerja.</w:t>
      </w:r>
    </w:p>
    <w:p w14:paraId="2EFF3E34" w14:textId="77777777" w:rsidR="00EC5349" w:rsidRDefault="00EC5349" w:rsidP="00EC5349">
      <w:pPr>
        <w:pStyle w:val="Sprotnaopomba-besedilo"/>
      </w:pPr>
    </w:p>
    <w:p w14:paraId="608FBFE7" w14:textId="11022C75" w:rsidR="00EC5349" w:rsidRDefault="00EC5349">
      <w:pPr>
        <w:pStyle w:val="Sprotnaopomba-besedilo"/>
      </w:pPr>
    </w:p>
  </w:footnote>
  <w:footnote w:id="4">
    <w:p w14:paraId="2F02BD41" w14:textId="77777777" w:rsidR="00267E9C" w:rsidRDefault="00267E9C" w:rsidP="00267E9C">
      <w:pPr>
        <w:pStyle w:val="Sprotnaopomba-besedilo"/>
        <w:jc w:val="both"/>
      </w:pPr>
      <w:r>
        <w:rPr>
          <w:rStyle w:val="Sprotnaopomba-sklic"/>
        </w:rPr>
        <w:footnoteRef/>
      </w:r>
      <w:r>
        <w:t xml:space="preserve"> </w:t>
      </w:r>
      <w:r w:rsidRPr="009B0BE3">
        <w:rPr>
          <w:i/>
          <w:iCs/>
          <w:sz w:val="18"/>
          <w:szCs w:val="18"/>
        </w:rPr>
        <w:t>Ponudnik v informacijski sistem v e-JN v razdelek »Predračun« naloži izpolnjen obrazec »Predračun (Razpisni obrazec št. 2)« v .</w:t>
      </w:r>
      <w:proofErr w:type="spellStart"/>
      <w:r w:rsidRPr="009B0BE3">
        <w:rPr>
          <w:i/>
          <w:iCs/>
          <w:sz w:val="18"/>
          <w:szCs w:val="18"/>
        </w:rPr>
        <w:t>pdf</w:t>
      </w:r>
      <w:proofErr w:type="spellEnd"/>
      <w:r w:rsidRPr="009B0BE3">
        <w:rPr>
          <w:i/>
          <w:iCs/>
          <w:sz w:val="18"/>
          <w:szCs w:val="18"/>
        </w:rPr>
        <w:t xml:space="preserve">. datoteki, ki bo </w:t>
      </w:r>
      <w:r w:rsidRPr="009B0BE3">
        <w:rPr>
          <w:b/>
          <w:i/>
          <w:iCs/>
          <w:sz w:val="18"/>
          <w:szCs w:val="18"/>
        </w:rPr>
        <w:t>dostopen na javnem odpiranju ponudb</w:t>
      </w:r>
      <w:r>
        <w:rPr>
          <w:b/>
          <w:i/>
          <w:iCs/>
          <w:sz w:val="18"/>
          <w:szCs w:val="18"/>
        </w:rPr>
        <w:t>.</w:t>
      </w:r>
    </w:p>
  </w:footnote>
  <w:footnote w:id="5">
    <w:p w14:paraId="299F5200" w14:textId="77777777" w:rsidR="002952ED" w:rsidRPr="00AD770F" w:rsidRDefault="002952ED" w:rsidP="002952ED">
      <w:pPr>
        <w:pStyle w:val="Sprotnaopomba-besedilo"/>
        <w:jc w:val="both"/>
        <w:rPr>
          <w:i/>
          <w:iCs/>
          <w:sz w:val="18"/>
          <w:szCs w:val="18"/>
        </w:rPr>
      </w:pPr>
      <w:r w:rsidRPr="000965D0">
        <w:rPr>
          <w:rStyle w:val="Sprotnaopomba-sklic"/>
          <w:sz w:val="18"/>
          <w:szCs w:val="18"/>
        </w:rPr>
        <w:footnoteRef/>
      </w:r>
      <w:r w:rsidRPr="000965D0">
        <w:rPr>
          <w:sz w:val="18"/>
          <w:szCs w:val="18"/>
        </w:rPr>
        <w:t xml:space="preserve"> </w:t>
      </w:r>
      <w:r w:rsidRPr="00AD770F">
        <w:rPr>
          <w:i/>
          <w:iCs/>
          <w:sz w:val="18"/>
          <w:szCs w:val="18"/>
        </w:rPr>
        <w:t>Naročnik lahko pred oddajo javnega naročila od ponudnika, kateremu se je odločil oddati javno naročilo zahteva, da predloži potrdila naročnikov o referencah, ki jih v razpisnem obrazcu navaja.</w:t>
      </w:r>
    </w:p>
  </w:footnote>
  <w:footnote w:id="6">
    <w:p w14:paraId="0E31C3DB" w14:textId="77777777" w:rsidR="00EC6F9D" w:rsidRPr="0018765C" w:rsidRDefault="00EC6F9D" w:rsidP="00EC6F9D">
      <w:pPr>
        <w:pStyle w:val="Glava"/>
        <w:jc w:val="both"/>
        <w:rPr>
          <w:rFonts w:ascii="Times New Roman" w:hAnsi="Times New Roman"/>
          <w:i/>
          <w:sz w:val="18"/>
          <w:szCs w:val="18"/>
        </w:rPr>
      </w:pPr>
      <w:r w:rsidRPr="0018765C">
        <w:rPr>
          <w:rStyle w:val="Sprotnaopomba-sklic"/>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14:paraId="2633591D" w14:textId="77777777" w:rsidR="00EC6F9D" w:rsidRPr="008F4A89" w:rsidRDefault="00EC6F9D" w:rsidP="00EC6F9D">
      <w:pPr>
        <w:numPr>
          <w:ilvl w:val="1"/>
          <w:numId w:val="4"/>
        </w:numPr>
        <w:tabs>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Pravne osebe s sedežem v Republiki Sloveniji predložijo: obrazec </w:t>
      </w:r>
      <w:r w:rsidRPr="008F4A89">
        <w:rPr>
          <w:rFonts w:ascii="Times New Roman" w:hAnsi="Times New Roman" w:cs="Times New Roman"/>
          <w:b/>
          <w:i/>
          <w:sz w:val="18"/>
          <w:szCs w:val="18"/>
        </w:rPr>
        <w:t>S.BON-1/P</w:t>
      </w:r>
    </w:p>
    <w:p w14:paraId="1AEE7BFD" w14:textId="77777777" w:rsidR="00EC6F9D" w:rsidRPr="008F4A89" w:rsidRDefault="00EC6F9D" w:rsidP="00EC6F9D">
      <w:pPr>
        <w:numPr>
          <w:ilvl w:val="1"/>
          <w:numId w:val="4"/>
        </w:numPr>
        <w:tabs>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Samostojni podjetniki s sedežem v Republiki Sloveniji: obrazec </w:t>
      </w:r>
      <w:r w:rsidRPr="008F4A89">
        <w:rPr>
          <w:rFonts w:ascii="Times New Roman" w:hAnsi="Times New Roman" w:cs="Times New Roman"/>
          <w:b/>
          <w:i/>
          <w:sz w:val="18"/>
          <w:szCs w:val="18"/>
        </w:rPr>
        <w:t>S.BON-1.</w:t>
      </w:r>
    </w:p>
    <w:p w14:paraId="4A175334" w14:textId="77777777" w:rsidR="00EC6F9D" w:rsidRPr="008F4A89" w:rsidRDefault="00EC6F9D" w:rsidP="00EC6F9D">
      <w:pPr>
        <w:numPr>
          <w:ilvl w:val="0"/>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rPr>
      </w:pPr>
      <w:r w:rsidRPr="008F4A89">
        <w:rPr>
          <w:rFonts w:ascii="Times New Roman" w:hAnsi="Times New Roman" w:cs="Times New Roman"/>
          <w:i/>
          <w:sz w:val="18"/>
          <w:szCs w:val="18"/>
        </w:rPr>
        <w:t xml:space="preserve">Ponudniki s sedežem v tujini predložijo dokazila, iz katerih bodo razvidni podatki, ki jih naročnik zahteva kot </w:t>
      </w:r>
      <w:r w:rsidRPr="008F4A89">
        <w:rPr>
          <w:rFonts w:ascii="Times New Roman" w:hAnsi="Times New Roman" w:cs="Times New Roman"/>
          <w:b/>
          <w:i/>
          <w:sz w:val="18"/>
          <w:szCs w:val="18"/>
        </w:rPr>
        <w:t xml:space="preserve">pogoje </w:t>
      </w:r>
      <w:r w:rsidRPr="008F4A89">
        <w:rPr>
          <w:rFonts w:ascii="Times New Roman" w:hAnsi="Times New Roman" w:cs="Times New Roman"/>
          <w:i/>
          <w:sz w:val="18"/>
          <w:szCs w:val="18"/>
        </w:rPr>
        <w:t>za priznanje ekonomsko-finančne sposobnosti.</w:t>
      </w:r>
    </w:p>
  </w:footnote>
  <w:footnote w:id="7">
    <w:p w14:paraId="026CA979" w14:textId="77777777" w:rsidR="00EC5349" w:rsidRPr="006F304D" w:rsidRDefault="00EC5349" w:rsidP="00EC5349">
      <w:pPr>
        <w:pStyle w:val="Sprotnaopomba-besedilo"/>
        <w:rPr>
          <w:sz w:val="18"/>
          <w:szCs w:val="18"/>
        </w:rPr>
      </w:pPr>
      <w:r>
        <w:rPr>
          <w:rStyle w:val="Sprotnaopomba-sklic"/>
        </w:rPr>
        <w:footnoteRef/>
      </w:r>
      <w:r>
        <w:t xml:space="preserve"> </w:t>
      </w:r>
      <w:r w:rsidRPr="006F304D">
        <w:rPr>
          <w:i/>
          <w:sz w:val="18"/>
          <w:szCs w:val="18"/>
        </w:rPr>
        <w:t>Naročnik si pridržuje pravico št. let izkušenj preveriti pri naveden delodajalcu.</w:t>
      </w:r>
    </w:p>
  </w:footnote>
  <w:footnote w:id="8">
    <w:p w14:paraId="1DAE381D" w14:textId="77777777" w:rsidR="00EC5349" w:rsidRPr="00D31458" w:rsidRDefault="00EC5349" w:rsidP="00EC5349">
      <w:pPr>
        <w:pStyle w:val="Glava"/>
        <w:jc w:val="both"/>
        <w:rPr>
          <w:rFonts w:ascii="Times New Roman" w:hAnsi="Times New Roman"/>
          <w:i/>
          <w:sz w:val="18"/>
          <w:szCs w:val="18"/>
        </w:rPr>
      </w:pPr>
      <w:r w:rsidRPr="00D31458">
        <w:rPr>
          <w:rStyle w:val="Sprotnaopomba-sklic"/>
          <w:i/>
          <w:sz w:val="18"/>
          <w:szCs w:val="18"/>
        </w:rPr>
        <w:footnoteRef/>
      </w:r>
      <w:r w:rsidRPr="00D31458">
        <w:rPr>
          <w:rFonts w:ascii="Times New Roman" w:hAnsi="Times New Roman"/>
          <w:i/>
          <w:sz w:val="18"/>
          <w:szCs w:val="18"/>
        </w:rPr>
        <w:t xml:space="preserve"> Ponudnik predloži fotokopijo diplome oz. ustreznega dokazila o doseženi izobrazbi strokovnega kadra.</w:t>
      </w:r>
    </w:p>
  </w:footnote>
  <w:footnote w:id="9">
    <w:p w14:paraId="3FAB6A02" w14:textId="179E8879" w:rsidR="00EC5349" w:rsidRPr="00D31458" w:rsidRDefault="00EC5349" w:rsidP="00EC5349">
      <w:pPr>
        <w:pStyle w:val="Sprotnaopomba-besedilo"/>
      </w:pPr>
      <w:r w:rsidRPr="00D31458">
        <w:rPr>
          <w:rStyle w:val="Sprotnaopomba-sklic"/>
          <w:i/>
          <w:sz w:val="18"/>
          <w:szCs w:val="18"/>
        </w:rPr>
        <w:footnoteRef/>
      </w:r>
      <w:r w:rsidRPr="00D31458">
        <w:rPr>
          <w:i/>
          <w:sz w:val="18"/>
          <w:szCs w:val="18"/>
        </w:rPr>
        <w:t xml:space="preserve"> Ponudnik predloži kopijo lastništva/najemn</w:t>
      </w:r>
      <w:r w:rsidR="00DB1924">
        <w:rPr>
          <w:i/>
          <w:sz w:val="18"/>
          <w:szCs w:val="18"/>
        </w:rPr>
        <w:t>e</w:t>
      </w:r>
      <w:r w:rsidRPr="00D31458">
        <w:rPr>
          <w:i/>
          <w:sz w:val="18"/>
          <w:szCs w:val="18"/>
        </w:rPr>
        <w:t xml:space="preserve"> pogodbe prostora, kjer poteka razdeljevanje malic</w:t>
      </w:r>
      <w:r w:rsidRPr="00D31458">
        <w:rPr>
          <w:i/>
        </w:rPr>
        <w:t>.</w:t>
      </w:r>
    </w:p>
  </w:footnote>
  <w:footnote w:id="10">
    <w:p w14:paraId="2E0EA56C" w14:textId="1722F940" w:rsidR="00EC5349" w:rsidRPr="00BC5818" w:rsidRDefault="00EC5349" w:rsidP="00EC5349">
      <w:pPr>
        <w:pStyle w:val="Sprotnaopomba-besedilo"/>
        <w:rPr>
          <w:color w:val="00B0F0"/>
        </w:rPr>
      </w:pPr>
      <w:r w:rsidRPr="00D31458">
        <w:rPr>
          <w:rStyle w:val="Sprotnaopomba-sklic"/>
          <w:i/>
          <w:sz w:val="18"/>
          <w:szCs w:val="18"/>
        </w:rPr>
        <w:footnoteRef/>
      </w:r>
      <w:r w:rsidRPr="00D31458">
        <w:rPr>
          <w:i/>
          <w:sz w:val="18"/>
          <w:szCs w:val="18"/>
        </w:rPr>
        <w:t xml:space="preserve"> Ponudnik predloži kopijo lastništva/najemn</w:t>
      </w:r>
      <w:r w:rsidR="00DB1924">
        <w:rPr>
          <w:i/>
          <w:sz w:val="18"/>
          <w:szCs w:val="18"/>
        </w:rPr>
        <w:t>e</w:t>
      </w:r>
      <w:r w:rsidRPr="00D31458">
        <w:rPr>
          <w:i/>
          <w:sz w:val="18"/>
          <w:szCs w:val="18"/>
        </w:rPr>
        <w:t xml:space="preserve"> pogodbe prostora, kjer poteka razdeljevanje malic</w:t>
      </w:r>
      <w:r w:rsidRPr="00D31458">
        <w:rPr>
          <w:i/>
        </w:rPr>
        <w:t>.</w:t>
      </w:r>
    </w:p>
  </w:footnote>
  <w:footnote w:id="11">
    <w:p w14:paraId="02ECD9C9" w14:textId="56A7ED0D" w:rsidR="00EC5349" w:rsidRPr="00D31458" w:rsidRDefault="00EC5349" w:rsidP="00EC5349">
      <w:pPr>
        <w:pStyle w:val="Sprotnaopomba-besedilo"/>
      </w:pPr>
      <w:r w:rsidRPr="001601F0">
        <w:rPr>
          <w:rStyle w:val="Sprotnaopomba-sklic"/>
          <w:i/>
          <w:sz w:val="18"/>
          <w:szCs w:val="18"/>
        </w:rPr>
        <w:footnoteRef/>
      </w:r>
      <w:r w:rsidRPr="00BC5818">
        <w:rPr>
          <w:i/>
          <w:color w:val="00B0F0"/>
          <w:sz w:val="18"/>
          <w:szCs w:val="18"/>
        </w:rPr>
        <w:t xml:space="preserve"> </w:t>
      </w:r>
      <w:r w:rsidRPr="00D31458">
        <w:rPr>
          <w:i/>
          <w:sz w:val="18"/>
          <w:szCs w:val="18"/>
        </w:rPr>
        <w:t>Ponudnik predloži kopijo lastništva/najem</w:t>
      </w:r>
      <w:r w:rsidR="00DB1924">
        <w:rPr>
          <w:i/>
          <w:sz w:val="18"/>
          <w:szCs w:val="18"/>
        </w:rPr>
        <w:t>ne</w:t>
      </w:r>
      <w:r w:rsidRPr="00D31458">
        <w:rPr>
          <w:i/>
          <w:sz w:val="18"/>
          <w:szCs w:val="18"/>
        </w:rPr>
        <w:t xml:space="preserve"> pogodbe prostora, kjer poteka razdeljevanje malic</w:t>
      </w:r>
      <w:r w:rsidRPr="00D31458">
        <w:rPr>
          <w:i/>
        </w:rPr>
        <w:t>.</w:t>
      </w:r>
    </w:p>
  </w:footnote>
  <w:footnote w:id="12">
    <w:p w14:paraId="536B9450" w14:textId="2F3BCCDE" w:rsidR="00EC5349" w:rsidRPr="00B36068" w:rsidRDefault="00EC5349" w:rsidP="00EC5349">
      <w:pPr>
        <w:pStyle w:val="Sprotnaopomba-besedilo"/>
      </w:pPr>
      <w:r w:rsidRPr="002F3070">
        <w:rPr>
          <w:rStyle w:val="Sprotnaopomba-sklic"/>
          <w:i/>
          <w:sz w:val="18"/>
          <w:szCs w:val="18"/>
        </w:rPr>
        <w:footnoteRef/>
      </w:r>
      <w:r w:rsidRPr="002F3070">
        <w:rPr>
          <w:i/>
          <w:sz w:val="18"/>
          <w:szCs w:val="18"/>
        </w:rPr>
        <w:t xml:space="preserve"> </w:t>
      </w:r>
      <w:r w:rsidRPr="00B36068">
        <w:rPr>
          <w:i/>
          <w:sz w:val="18"/>
          <w:szCs w:val="18"/>
        </w:rPr>
        <w:t>Ponudnik predloži kopijo lastništva/najem</w:t>
      </w:r>
      <w:r w:rsidR="00DB1924" w:rsidRPr="00B36068">
        <w:rPr>
          <w:i/>
          <w:sz w:val="18"/>
          <w:szCs w:val="18"/>
        </w:rPr>
        <w:t>ne</w:t>
      </w:r>
      <w:r w:rsidRPr="00B36068">
        <w:rPr>
          <w:i/>
          <w:sz w:val="18"/>
          <w:szCs w:val="18"/>
        </w:rPr>
        <w:t xml:space="preserve"> pogodbe prostora, kjer poteka razdeljevanje malic</w:t>
      </w:r>
      <w:r w:rsidRPr="00B36068">
        <w:rPr>
          <w:i/>
        </w:rPr>
        <w:t>.</w:t>
      </w:r>
    </w:p>
  </w:footnote>
  <w:footnote w:id="13">
    <w:p w14:paraId="197198CD" w14:textId="34729273" w:rsidR="00B36068" w:rsidRPr="00A569F9" w:rsidRDefault="00B36068" w:rsidP="00B36068">
      <w:pPr>
        <w:autoSpaceDE w:val="0"/>
        <w:autoSpaceDN w:val="0"/>
        <w:adjustRightInd w:val="0"/>
        <w:jc w:val="both"/>
        <w:rPr>
          <w:rFonts w:ascii="Times New Roman" w:eastAsia="Calibri" w:hAnsi="Times New Roman" w:cs="Times New Roman"/>
        </w:rPr>
      </w:pPr>
      <w:r w:rsidRPr="00B36068">
        <w:rPr>
          <w:rStyle w:val="Sprotnaopomba-sklic"/>
          <w:rFonts w:ascii="Times New Roman" w:hAnsi="Times New Roman" w:cs="Times New Roman"/>
        </w:rPr>
        <w:footnoteRef/>
      </w:r>
      <w:r w:rsidRPr="00B36068">
        <w:rPr>
          <w:rFonts w:ascii="Times New Roman" w:hAnsi="Times New Roman" w:cs="Times New Roman"/>
        </w:rPr>
        <w:t xml:space="preserve"> </w:t>
      </w:r>
      <w:r w:rsidRPr="00B36068">
        <w:rPr>
          <w:rFonts w:ascii="Times New Roman" w:hAnsi="Times New Roman" w:cs="Times New Roman"/>
          <w:i/>
          <w:iCs/>
          <w:sz w:val="18"/>
          <w:szCs w:val="18"/>
        </w:rPr>
        <w:t xml:space="preserve">Ponudnik predloži </w:t>
      </w:r>
      <w:r w:rsidRPr="00A569F9">
        <w:rPr>
          <w:rFonts w:ascii="Times New Roman" w:eastAsia="Calibri" w:hAnsi="Times New Roman" w:cs="Times New Roman"/>
          <w:i/>
          <w:iCs/>
          <w:sz w:val="18"/>
          <w:szCs w:val="18"/>
        </w:rPr>
        <w:t>primer</w:t>
      </w:r>
      <w:r w:rsidRPr="00B36068">
        <w:rPr>
          <w:rFonts w:ascii="Times New Roman" w:eastAsia="Calibri" w:hAnsi="Times New Roman" w:cs="Times New Roman"/>
          <w:i/>
          <w:iCs/>
          <w:sz w:val="18"/>
          <w:szCs w:val="18"/>
        </w:rPr>
        <w:t>e</w:t>
      </w:r>
      <w:r w:rsidRPr="00A569F9">
        <w:rPr>
          <w:rFonts w:ascii="Times New Roman" w:eastAsia="Calibri" w:hAnsi="Times New Roman" w:cs="Times New Roman"/>
          <w:i/>
          <w:iCs/>
          <w:sz w:val="18"/>
          <w:szCs w:val="18"/>
        </w:rPr>
        <w:t xml:space="preserve"> jedilnikov za 1 mesec</w:t>
      </w:r>
      <w:r w:rsidRPr="00B36068">
        <w:rPr>
          <w:rFonts w:ascii="Times New Roman" w:eastAsia="Calibri" w:hAnsi="Times New Roman" w:cs="Times New Roman"/>
          <w:i/>
          <w:iCs/>
          <w:sz w:val="18"/>
          <w:szCs w:val="18"/>
        </w:rPr>
        <w:t>.</w:t>
      </w:r>
    </w:p>
    <w:p w14:paraId="03C5AB5A" w14:textId="35FFB94E" w:rsidR="00B36068" w:rsidRDefault="00B36068">
      <w:pPr>
        <w:pStyle w:val="Sprotnaopomba-besedilo"/>
      </w:pPr>
    </w:p>
  </w:footnote>
  <w:footnote w:id="14">
    <w:p w14:paraId="00BA6824" w14:textId="43456AAD" w:rsidR="008F4A89" w:rsidRPr="008F4A89" w:rsidRDefault="008F4A89">
      <w:pPr>
        <w:pStyle w:val="Sprotnaopomba-besedilo"/>
        <w:rPr>
          <w:i/>
          <w:iCs/>
          <w:sz w:val="18"/>
          <w:szCs w:val="18"/>
        </w:rPr>
      </w:pPr>
      <w:r>
        <w:rPr>
          <w:rStyle w:val="Sprotnaopomba-sklic"/>
        </w:rPr>
        <w:footnoteRef/>
      </w:r>
      <w:r>
        <w:t xml:space="preserve"> </w:t>
      </w:r>
      <w:r w:rsidRPr="008F4A89">
        <w:rPr>
          <w:i/>
          <w:iCs/>
          <w:sz w:val="18"/>
          <w:szCs w:val="18"/>
        </w:rPr>
        <w:t xml:space="preserve">Naročnik bo potrdilo referenčnega naročnika zahteval v fazi pregleda ponudb od izbranega ponudnika. Ponudniki lahko potrdilo referenčnega naročnika predložijo že v fazi oddaje ponudb.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902237"/>
    <w:multiLevelType w:val="hybridMultilevel"/>
    <w:tmpl w:val="AB50C6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304E64"/>
    <w:multiLevelType w:val="hybridMultilevel"/>
    <w:tmpl w:val="F6A6F254"/>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CA1CC6"/>
    <w:multiLevelType w:val="hybridMultilevel"/>
    <w:tmpl w:val="08B0CBC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1" w15:restartNumberingAfterBreak="0">
    <w:nsid w:val="27FB7646"/>
    <w:multiLevelType w:val="hybridMultilevel"/>
    <w:tmpl w:val="503C99A6"/>
    <w:lvl w:ilvl="0" w:tplc="08B8C34A">
      <w:start w:val="1"/>
      <w:numFmt w:val="decimal"/>
      <w:lvlText w:val="%1."/>
      <w:lvlJc w:val="left"/>
      <w:pPr>
        <w:ind w:left="644" w:hanging="360"/>
      </w:pPr>
      <w:rPr>
        <w:rFonts w:hint="default"/>
        <w:b/>
        <w:bCs/>
        <w:i w:val="0"/>
        <w:i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6A6FB0"/>
    <w:multiLevelType w:val="hybridMultilevel"/>
    <w:tmpl w:val="F60A74E6"/>
    <w:lvl w:ilvl="0" w:tplc="04240001">
      <w:start w:val="1"/>
      <w:numFmt w:val="bullet"/>
      <w:lvlText w:val=""/>
      <w:lvlJc w:val="left"/>
      <w:pPr>
        <w:ind w:left="720" w:hanging="360"/>
      </w:pPr>
      <w:rPr>
        <w:rFonts w:ascii="Symbol" w:hAnsi="Symbol"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BB0D5C"/>
    <w:multiLevelType w:val="hybridMultilevel"/>
    <w:tmpl w:val="7FC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7C2320"/>
    <w:multiLevelType w:val="hybridMultilevel"/>
    <w:tmpl w:val="7FA0AC0A"/>
    <w:lvl w:ilvl="0" w:tplc="04240001">
      <w:start w:val="1"/>
      <w:numFmt w:val="bullet"/>
      <w:lvlText w:val=""/>
      <w:lvlJc w:val="left"/>
      <w:pPr>
        <w:ind w:left="2912"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C83E17"/>
    <w:multiLevelType w:val="hybridMultilevel"/>
    <w:tmpl w:val="940E851A"/>
    <w:lvl w:ilvl="0" w:tplc="04240001">
      <w:start w:val="1"/>
      <w:numFmt w:val="bullet"/>
      <w:lvlText w:val=""/>
      <w:lvlJc w:val="left"/>
      <w:pPr>
        <w:ind w:left="720" w:hanging="360"/>
      </w:pPr>
      <w:rPr>
        <w:rFonts w:ascii="Symbol" w:hAnsi="Symbol" w:hint="default"/>
      </w:rPr>
    </w:lvl>
    <w:lvl w:ilvl="1" w:tplc="360A9AE6">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661F74"/>
    <w:multiLevelType w:val="hybridMultilevel"/>
    <w:tmpl w:val="BEF40758"/>
    <w:lvl w:ilvl="0" w:tplc="2F5EB72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982CED"/>
    <w:multiLevelType w:val="hybridMultilevel"/>
    <w:tmpl w:val="6D524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EA3F6B"/>
    <w:multiLevelType w:val="hybridMultilevel"/>
    <w:tmpl w:val="FAEA9CC8"/>
    <w:lvl w:ilvl="0" w:tplc="04240001">
      <w:start w:val="1"/>
      <w:numFmt w:val="bullet"/>
      <w:lvlText w:val=""/>
      <w:lvlJc w:val="left"/>
      <w:pPr>
        <w:ind w:left="720" w:hanging="360"/>
      </w:pPr>
      <w:rPr>
        <w:rFonts w:ascii="Symbol" w:hAnsi="Symbol" w:hint="default"/>
      </w:rPr>
    </w:lvl>
    <w:lvl w:ilvl="1" w:tplc="206C59C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C776AA"/>
    <w:multiLevelType w:val="hybridMultilevel"/>
    <w:tmpl w:val="58BC826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945E4E"/>
    <w:multiLevelType w:val="hybridMultilevel"/>
    <w:tmpl w:val="3684B31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67770BD1"/>
    <w:multiLevelType w:val="hybridMultilevel"/>
    <w:tmpl w:val="1B7CC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3E15128"/>
    <w:multiLevelType w:val="hybridMultilevel"/>
    <w:tmpl w:val="C7BC2E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12049932">
    <w:abstractNumId w:val="3"/>
  </w:num>
  <w:num w:numId="2" w16cid:durableId="1188372114">
    <w:abstractNumId w:val="14"/>
  </w:num>
  <w:num w:numId="3" w16cid:durableId="529338101">
    <w:abstractNumId w:val="22"/>
  </w:num>
  <w:num w:numId="4" w16cid:durableId="2062899885">
    <w:abstractNumId w:val="21"/>
  </w:num>
  <w:num w:numId="5" w16cid:durableId="2045905973">
    <w:abstractNumId w:val="7"/>
  </w:num>
  <w:num w:numId="6" w16cid:durableId="392196016">
    <w:abstractNumId w:val="4"/>
  </w:num>
  <w:num w:numId="7" w16cid:durableId="553465484">
    <w:abstractNumId w:val="10"/>
  </w:num>
  <w:num w:numId="8" w16cid:durableId="1624921992">
    <w:abstractNumId w:val="15"/>
  </w:num>
  <w:num w:numId="9" w16cid:durableId="1701472737">
    <w:abstractNumId w:val="17"/>
  </w:num>
  <w:num w:numId="10" w16cid:durableId="512426451">
    <w:abstractNumId w:val="25"/>
  </w:num>
  <w:num w:numId="11" w16cid:durableId="957641266">
    <w:abstractNumId w:val="20"/>
  </w:num>
  <w:num w:numId="12" w16cid:durableId="639456161">
    <w:abstractNumId w:val="13"/>
  </w:num>
  <w:num w:numId="13" w16cid:durableId="2141725171">
    <w:abstractNumId w:val="16"/>
  </w:num>
  <w:num w:numId="14" w16cid:durableId="489710063">
    <w:abstractNumId w:val="24"/>
  </w:num>
  <w:num w:numId="15" w16cid:durableId="1238595490">
    <w:abstractNumId w:val="18"/>
  </w:num>
  <w:num w:numId="16" w16cid:durableId="1631009976">
    <w:abstractNumId w:val="6"/>
  </w:num>
  <w:num w:numId="17" w16cid:durableId="487326847">
    <w:abstractNumId w:val="19"/>
  </w:num>
  <w:num w:numId="18" w16cid:durableId="937518031">
    <w:abstractNumId w:val="12"/>
  </w:num>
  <w:num w:numId="19" w16cid:durableId="964311656">
    <w:abstractNumId w:val="23"/>
  </w:num>
  <w:num w:numId="20" w16cid:durableId="322438179">
    <w:abstractNumId w:val="9"/>
  </w:num>
  <w:num w:numId="21" w16cid:durableId="958294448">
    <w:abstractNumId w:val="5"/>
  </w:num>
  <w:num w:numId="22" w16cid:durableId="2062633121">
    <w:abstractNumId w:val="8"/>
  </w:num>
  <w:num w:numId="23" w16cid:durableId="211651656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2tDQ2MDSzMDaxNLVU0lEKTi0uzszPAykwrAUAJL0jHiwAAAA="/>
  </w:docVars>
  <w:rsids>
    <w:rsidRoot w:val="00267E9C"/>
    <w:rsid w:val="00037880"/>
    <w:rsid w:val="00091460"/>
    <w:rsid w:val="000A3E89"/>
    <w:rsid w:val="001601F0"/>
    <w:rsid w:val="00177AC2"/>
    <w:rsid w:val="001D1845"/>
    <w:rsid w:val="00211DEC"/>
    <w:rsid w:val="00267E9C"/>
    <w:rsid w:val="002952ED"/>
    <w:rsid w:val="00335F55"/>
    <w:rsid w:val="004559F4"/>
    <w:rsid w:val="004575AE"/>
    <w:rsid w:val="00471391"/>
    <w:rsid w:val="004856B1"/>
    <w:rsid w:val="004A4321"/>
    <w:rsid w:val="004D5236"/>
    <w:rsid w:val="004D55D3"/>
    <w:rsid w:val="004F4184"/>
    <w:rsid w:val="005617CF"/>
    <w:rsid w:val="006B0A5C"/>
    <w:rsid w:val="006B21F7"/>
    <w:rsid w:val="007052F6"/>
    <w:rsid w:val="00735863"/>
    <w:rsid w:val="007628F1"/>
    <w:rsid w:val="007F5748"/>
    <w:rsid w:val="00861E52"/>
    <w:rsid w:val="008771BF"/>
    <w:rsid w:val="008B6E1E"/>
    <w:rsid w:val="008C0F3B"/>
    <w:rsid w:val="008D00AE"/>
    <w:rsid w:val="008F4A89"/>
    <w:rsid w:val="009150CC"/>
    <w:rsid w:val="00943E6A"/>
    <w:rsid w:val="00945F5D"/>
    <w:rsid w:val="009A2ABC"/>
    <w:rsid w:val="00A569F9"/>
    <w:rsid w:val="00AB2E39"/>
    <w:rsid w:val="00AD4B27"/>
    <w:rsid w:val="00B265E0"/>
    <w:rsid w:val="00B36068"/>
    <w:rsid w:val="00B724B9"/>
    <w:rsid w:val="00B86918"/>
    <w:rsid w:val="00B90D82"/>
    <w:rsid w:val="00BB40BD"/>
    <w:rsid w:val="00BF780F"/>
    <w:rsid w:val="00C1746B"/>
    <w:rsid w:val="00C47A8F"/>
    <w:rsid w:val="00CB1738"/>
    <w:rsid w:val="00DB1924"/>
    <w:rsid w:val="00E90C71"/>
    <w:rsid w:val="00EA351B"/>
    <w:rsid w:val="00EC3F7D"/>
    <w:rsid w:val="00EC5349"/>
    <w:rsid w:val="00EC6F9D"/>
    <w:rsid w:val="00F37D3B"/>
    <w:rsid w:val="00F50498"/>
    <w:rsid w:val="00F52473"/>
    <w:rsid w:val="00F5490B"/>
    <w:rsid w:val="00F645D8"/>
    <w:rsid w:val="00FA220E"/>
    <w:rsid w:val="00FB05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CEE6D"/>
  <w15:chartTrackingRefBased/>
  <w15:docId w15:val="{231E3ECD-A35A-4C4C-9360-4388222D5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67E9C"/>
    <w:pPr>
      <w:keepNext/>
      <w:keepLines/>
      <w:spacing w:before="240" w:after="0" w:line="240" w:lineRule="auto"/>
      <w:outlineLvl w:val="0"/>
    </w:pPr>
    <w:rPr>
      <w:rFonts w:ascii="Calibri Light" w:eastAsia="Times New Roman" w:hAnsi="Calibri Light" w:cs="Times New Roman"/>
      <w:color w:val="2E74B5"/>
      <w:sz w:val="32"/>
      <w:szCs w:val="32"/>
      <w:lang w:eastAsia="sl-SI"/>
    </w:rPr>
  </w:style>
  <w:style w:type="paragraph" w:styleId="Naslov2">
    <w:name w:val="heading 2"/>
    <w:basedOn w:val="Navaden"/>
    <w:next w:val="Navaden"/>
    <w:link w:val="Naslov2Znak"/>
    <w:uiPriority w:val="9"/>
    <w:semiHidden/>
    <w:unhideWhenUsed/>
    <w:qFormat/>
    <w:rsid w:val="00267E9C"/>
    <w:pPr>
      <w:keepNext/>
      <w:keepLines/>
      <w:spacing w:before="40" w:after="0" w:line="240" w:lineRule="auto"/>
      <w:outlineLvl w:val="1"/>
    </w:pPr>
    <w:rPr>
      <w:rFonts w:ascii="Calibri Light" w:eastAsia="Times New Roman" w:hAnsi="Calibri Light" w:cs="Times New Roman"/>
      <w:color w:val="2E74B5"/>
      <w:sz w:val="26"/>
      <w:szCs w:val="26"/>
      <w:lang w:eastAsia="sl-SI"/>
    </w:rPr>
  </w:style>
  <w:style w:type="paragraph" w:styleId="Naslov3">
    <w:name w:val="heading 3"/>
    <w:basedOn w:val="Navaden"/>
    <w:next w:val="Navaden"/>
    <w:link w:val="Naslov3Znak"/>
    <w:uiPriority w:val="7"/>
    <w:qFormat/>
    <w:rsid w:val="00267E9C"/>
    <w:pPr>
      <w:keepNext/>
      <w:widowControl w:val="0"/>
      <w:spacing w:before="240" w:after="60" w:line="240" w:lineRule="auto"/>
      <w:jc w:val="both"/>
      <w:outlineLvl w:val="2"/>
    </w:pPr>
    <w:rPr>
      <w:rFonts w:ascii="Arial" w:eastAsia="Times New Roman" w:hAnsi="Arial" w:cs="Arial"/>
      <w:b/>
      <w:b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7E9C"/>
    <w:rPr>
      <w:rFonts w:ascii="Calibri Light" w:eastAsia="Times New Roman" w:hAnsi="Calibri Light" w:cs="Times New Roman"/>
      <w:color w:val="2E74B5"/>
      <w:sz w:val="32"/>
      <w:szCs w:val="32"/>
      <w:lang w:eastAsia="sl-SI"/>
    </w:rPr>
  </w:style>
  <w:style w:type="character" w:customStyle="1" w:styleId="Naslov2Znak">
    <w:name w:val="Naslov 2 Znak"/>
    <w:basedOn w:val="Privzetapisavaodstavka"/>
    <w:link w:val="Naslov2"/>
    <w:uiPriority w:val="9"/>
    <w:semiHidden/>
    <w:rsid w:val="00267E9C"/>
    <w:rPr>
      <w:rFonts w:ascii="Calibri Light" w:eastAsia="Times New Roman" w:hAnsi="Calibri Light" w:cs="Times New Roman"/>
      <w:color w:val="2E74B5"/>
      <w:sz w:val="26"/>
      <w:szCs w:val="26"/>
      <w:lang w:eastAsia="sl-SI"/>
    </w:rPr>
  </w:style>
  <w:style w:type="character" w:customStyle="1" w:styleId="Naslov3Znak">
    <w:name w:val="Naslov 3 Znak"/>
    <w:basedOn w:val="Privzetapisavaodstavka"/>
    <w:link w:val="Naslov3"/>
    <w:uiPriority w:val="7"/>
    <w:rsid w:val="00267E9C"/>
    <w:rPr>
      <w:rFonts w:ascii="Arial" w:eastAsia="Times New Roman" w:hAnsi="Arial" w:cs="Arial"/>
      <w:b/>
      <w:bCs/>
      <w:sz w:val="26"/>
      <w:szCs w:val="26"/>
      <w:lang w:eastAsia="sl-SI"/>
    </w:rPr>
  </w:style>
  <w:style w:type="numbering" w:customStyle="1" w:styleId="Brezseznama1">
    <w:name w:val="Brez seznama1"/>
    <w:next w:val="Brezseznama"/>
    <w:uiPriority w:val="99"/>
    <w:semiHidden/>
    <w:unhideWhenUsed/>
    <w:rsid w:val="00267E9C"/>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267E9C"/>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267E9C"/>
    <w:rPr>
      <w:rFonts w:ascii="Arial" w:eastAsia="Times New Roman" w:hAnsi="Arial" w:cs="Times New Roman"/>
      <w:sz w:val="20"/>
      <w:szCs w:val="20"/>
      <w:lang w:eastAsia="sl-SI"/>
    </w:rPr>
  </w:style>
  <w:style w:type="paragraph" w:styleId="Noga">
    <w:name w:val="footer"/>
    <w:basedOn w:val="Navaden"/>
    <w:link w:val="NogaZnak"/>
    <w:uiPriority w:val="99"/>
    <w:rsid w:val="00267E9C"/>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267E9C"/>
    <w:rPr>
      <w:rFonts w:ascii="Times New Roman" w:eastAsia="Times New Roman" w:hAnsi="Times New Roman" w:cs="Times New Roman"/>
      <w:sz w:val="24"/>
      <w:szCs w:val="20"/>
      <w:lang w:val="x-none" w:eastAsia="x-none"/>
    </w:rPr>
  </w:style>
  <w:style w:type="paragraph" w:customStyle="1" w:styleId="Default">
    <w:name w:val="Default"/>
    <w:rsid w:val="00267E9C"/>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basedOn w:val="Navaden"/>
    <w:link w:val="OdstavekseznamaZnak"/>
    <w:qFormat/>
    <w:rsid w:val="00267E9C"/>
    <w:pPr>
      <w:spacing w:after="200" w:line="276" w:lineRule="auto"/>
      <w:ind w:left="720"/>
    </w:pPr>
    <w:rPr>
      <w:rFonts w:ascii="Times New Roman" w:eastAsia="Calibri" w:hAnsi="Times New Roman" w:cs="Times New Roman"/>
      <w:lang w:eastAsia="sl-SI"/>
    </w:rPr>
  </w:style>
  <w:style w:type="paragraph" w:customStyle="1" w:styleId="navadenodebeljenvelik">
    <w:name w:val="navaden_odebeljen_velik"/>
    <w:basedOn w:val="Navaden"/>
    <w:rsid w:val="00267E9C"/>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character" w:customStyle="1" w:styleId="OdstavekseznamaZnak">
    <w:name w:val="Odstavek seznama Znak"/>
    <w:link w:val="Odstavekseznama"/>
    <w:uiPriority w:val="34"/>
    <w:locked/>
    <w:rsid w:val="00267E9C"/>
    <w:rPr>
      <w:rFonts w:ascii="Times New Roman" w:eastAsia="Calibri" w:hAnsi="Times New Roman" w:cs="Times New Roman"/>
      <w:lang w:eastAsia="sl-SI"/>
    </w:rPr>
  </w:style>
  <w:style w:type="table" w:styleId="Tabelamrea">
    <w:name w:val="Table Grid"/>
    <w:basedOn w:val="Navadnatabela"/>
    <w:uiPriority w:val="9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267E9C"/>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267E9C"/>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267E9C"/>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267E9C"/>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267E9C"/>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styleId="Telobesedila">
    <w:name w:val="Body Text"/>
    <w:basedOn w:val="Navaden"/>
    <w:link w:val="TelobesedilaZnak"/>
    <w:uiPriority w:val="99"/>
    <w:unhideWhenUsed/>
    <w:rsid w:val="00267E9C"/>
    <w:pPr>
      <w:spacing w:after="12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67E9C"/>
    <w:rPr>
      <w:rFonts w:ascii="Times New Roman" w:eastAsia="Times New Roman" w:hAnsi="Times New Roman" w:cs="Times New Roman"/>
      <w:sz w:val="24"/>
      <w:szCs w:val="20"/>
      <w:lang w:eastAsia="sl-SI"/>
    </w:rPr>
  </w:style>
  <w:style w:type="paragraph" w:customStyle="1" w:styleId="Slog">
    <w:name w:val="Slog"/>
    <w:rsid w:val="00267E9C"/>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267E9C"/>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267E9C"/>
    <w:rPr>
      <w:color w:val="0563C1"/>
      <w:u w:val="single"/>
    </w:rPr>
  </w:style>
  <w:style w:type="paragraph" w:styleId="Telobesedila-zamik">
    <w:name w:val="Body Text Indent"/>
    <w:basedOn w:val="Navaden"/>
    <w:link w:val="Telobesedila-zamikZnak"/>
    <w:rsid w:val="00267E9C"/>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67E9C"/>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267E9C"/>
    <w:rPr>
      <w:rFonts w:ascii="Times New Roman" w:eastAsia="Times New Roman" w:hAnsi="Times New Roman" w:cs="Times New Roman"/>
      <w:sz w:val="20"/>
      <w:szCs w:val="20"/>
      <w:lang w:eastAsia="sl-SI"/>
    </w:rPr>
  </w:style>
  <w:style w:type="character" w:styleId="Sprotnaopomba-sklic">
    <w:name w:val="footnote reference"/>
    <w:uiPriority w:val="99"/>
    <w:semiHidden/>
    <w:unhideWhenUsed/>
    <w:rsid w:val="00267E9C"/>
    <w:rPr>
      <w:vertAlign w:val="superscript"/>
    </w:rPr>
  </w:style>
  <w:style w:type="paragraph" w:customStyle="1" w:styleId="Standard">
    <w:name w:val="Standard"/>
    <w:uiPriority w:val="99"/>
    <w:rsid w:val="00267E9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267E9C"/>
    <w:pPr>
      <w:spacing w:after="0" w:line="240" w:lineRule="auto"/>
      <w:ind w:left="708"/>
    </w:pPr>
    <w:rPr>
      <w:rFonts w:ascii="Times New Roman" w:eastAsia="Times New Roman" w:hAnsi="Times New Roman" w:cs="Times New Roman"/>
      <w:sz w:val="24"/>
      <w:szCs w:val="20"/>
      <w:lang w:eastAsia="sl-SI"/>
    </w:rPr>
  </w:style>
  <w:style w:type="character" w:styleId="Besedilooznabemesta">
    <w:name w:val="Placeholder Text"/>
    <w:uiPriority w:val="99"/>
    <w:semiHidden/>
    <w:rsid w:val="00267E9C"/>
    <w:rPr>
      <w:color w:val="808080"/>
    </w:rPr>
  </w:style>
  <w:style w:type="table" w:customStyle="1" w:styleId="Tabelamrea2">
    <w:name w:val="Tabela – mreža2"/>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67E9C"/>
  </w:style>
  <w:style w:type="character" w:styleId="Pripombasklic">
    <w:name w:val="annotation reference"/>
    <w:uiPriority w:val="99"/>
    <w:semiHidden/>
    <w:unhideWhenUsed/>
    <w:rsid w:val="00267E9C"/>
    <w:rPr>
      <w:sz w:val="16"/>
      <w:szCs w:val="16"/>
    </w:rPr>
  </w:style>
  <w:style w:type="paragraph" w:styleId="Pripombabesedilo">
    <w:name w:val="annotation text"/>
    <w:basedOn w:val="Navaden"/>
    <w:link w:val="Pri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267E9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67E9C"/>
    <w:rPr>
      <w:b/>
      <w:bCs/>
    </w:rPr>
  </w:style>
  <w:style w:type="character" w:customStyle="1" w:styleId="ZadevapripombeZnak">
    <w:name w:val="Zadeva pripombe Znak"/>
    <w:basedOn w:val="PripombabesediloZnak"/>
    <w:link w:val="Zadevapripombe"/>
    <w:uiPriority w:val="99"/>
    <w:semiHidden/>
    <w:rsid w:val="00267E9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267E9C"/>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267E9C"/>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267E9C"/>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qFormat/>
    <w:rsid w:val="00267E9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267E9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vadenspletZnak">
    <w:name w:val="Navaden (splet) Znak"/>
    <w:link w:val="Navadensplet"/>
    <w:rsid w:val="00267E9C"/>
    <w:rPr>
      <w:rFonts w:ascii="Times New Roman" w:eastAsia="Times New Roman" w:hAnsi="Times New Roman" w:cs="Times New Roman"/>
      <w:sz w:val="24"/>
      <w:szCs w:val="24"/>
      <w:lang w:eastAsia="sl-SI"/>
    </w:rPr>
  </w:style>
  <w:style w:type="paragraph" w:styleId="Revizija">
    <w:name w:val="Revision"/>
    <w:hidden/>
    <w:uiPriority w:val="99"/>
    <w:semiHidden/>
    <w:rsid w:val="007628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25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1F367F-EF44-41D6-A7E2-96120EAD7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6336</Words>
  <Characters>36116</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2</cp:revision>
  <dcterms:created xsi:type="dcterms:W3CDTF">2023-04-21T07:06:00Z</dcterms:created>
  <dcterms:modified xsi:type="dcterms:W3CDTF">2023-04-21T07:06:00Z</dcterms:modified>
</cp:coreProperties>
</file>